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CB8" w:rsidRDefault="003C6CB8" w:rsidP="003C6CB8">
      <w:pPr>
        <w:kinsoku w:val="0"/>
        <w:overflowPunct w:val="0"/>
        <w:spacing w:before="92"/>
        <w:jc w:val="both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9417CDA" wp14:editId="605FA44A">
                <wp:simplePos x="0" y="0"/>
                <wp:positionH relativeFrom="margin">
                  <wp:posOffset>-89535</wp:posOffset>
                </wp:positionH>
                <wp:positionV relativeFrom="paragraph">
                  <wp:posOffset>703579</wp:posOffset>
                </wp:positionV>
                <wp:extent cx="6217285" cy="0"/>
                <wp:effectExtent l="0" t="19050" r="12065" b="3810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728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7.05pt,55.4pt" to="482.5pt,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" strokeweight="4.5pt">
                <v:stroke linestyle="thinThick"/>
                <w10:wrap anchorx="margin"/>
              </v:line>
            </w:pict>
          </mc:Fallback>
        </mc:AlternateContent>
      </w:r>
      <w:r w:rsidRPr="00AF6B32">
        <w:t xml:space="preserve">ИП </w:t>
      </w:r>
      <w:proofErr w:type="spellStart"/>
      <w:r w:rsidRPr="00AF6B32">
        <w:t>Крупин</w:t>
      </w:r>
      <w:proofErr w:type="spellEnd"/>
      <w:r w:rsidRPr="00AF6B32">
        <w:t xml:space="preserve"> Дмитрий Сергеевич, ИНН 540862907492, Россия, 630082, Новосибирская </w:t>
      </w:r>
      <w:proofErr w:type="spellStart"/>
      <w:proofErr w:type="gramStart"/>
      <w:r w:rsidRPr="00AF6B32">
        <w:t>обл</w:t>
      </w:r>
      <w:proofErr w:type="spellEnd"/>
      <w:proofErr w:type="gramEnd"/>
      <w:r w:rsidRPr="00AF6B32">
        <w:t>,                               г. Новосибирск, ул. Дуси Ковальчук, 252, тел.: 8-952-926-6813 СИБИРСКИЙ БАНК СБЕРБАНКА РОССИИ Г. НОВОСИБИРСК р/</w:t>
      </w:r>
      <w:proofErr w:type="spellStart"/>
      <w:r w:rsidRPr="00AF6B32">
        <w:t>сч</w:t>
      </w:r>
      <w:proofErr w:type="spellEnd"/>
      <w:r w:rsidRPr="00AF6B32">
        <w:t>. 40802810844050096912 БИК 045004641</w:t>
      </w:r>
    </w:p>
    <w:p w:rsidR="003C6CB8" w:rsidRDefault="003C6CB8" w:rsidP="003C6CB8">
      <w:pPr>
        <w:kinsoku w:val="0"/>
        <w:overflowPunct w:val="0"/>
        <w:spacing w:line="200" w:lineRule="exact"/>
        <w:rPr>
          <w:sz w:val="20"/>
          <w:szCs w:val="20"/>
        </w:rPr>
      </w:pPr>
    </w:p>
    <w:p w:rsidR="003C6CB8" w:rsidRDefault="003C6CB8" w:rsidP="003C6CB8">
      <w:pPr>
        <w:kinsoku w:val="0"/>
        <w:overflowPunct w:val="0"/>
        <w:spacing w:line="200" w:lineRule="exact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Pr="004F3F5D" w:rsidRDefault="004F3F5D" w:rsidP="00BE06ED">
      <w:pPr>
        <w:kinsoku w:val="0"/>
        <w:overflowPunct w:val="0"/>
        <w:spacing w:before="7" w:line="130" w:lineRule="exact"/>
        <w:ind w:firstLine="567"/>
        <w:rPr>
          <w:color w:val="313133"/>
          <w:w w:val="105"/>
          <w:sz w:val="28"/>
          <w:szCs w:val="28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8657BE" w:rsidRDefault="008657BE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8657BE" w:rsidRDefault="008657BE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8657BE" w:rsidRDefault="008657BE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8657BE" w:rsidRDefault="008657BE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8657BE" w:rsidRDefault="008657BE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8657BE" w:rsidRDefault="008657BE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8657BE" w:rsidRDefault="008657BE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8657BE" w:rsidRDefault="008657BE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8657BE" w:rsidRPr="000C341C" w:rsidRDefault="004F3F5D" w:rsidP="008657BE">
      <w:pPr>
        <w:kinsoku w:val="0"/>
        <w:overflowPunct w:val="0"/>
        <w:spacing w:line="276" w:lineRule="auto"/>
        <w:ind w:left="490" w:right="564" w:firstLine="55"/>
        <w:jc w:val="center"/>
        <w:rPr>
          <w:color w:val="313133"/>
          <w:w w:val="105"/>
          <w:sz w:val="28"/>
          <w:szCs w:val="28"/>
        </w:rPr>
      </w:pPr>
      <w:r>
        <w:rPr>
          <w:color w:val="313133"/>
          <w:w w:val="105"/>
          <w:sz w:val="28"/>
          <w:szCs w:val="28"/>
        </w:rPr>
        <w:t>ПРОЕКТ</w:t>
      </w:r>
      <w:r w:rsidR="003C6CB8" w:rsidRPr="003C6CB8">
        <w:rPr>
          <w:color w:val="313133"/>
          <w:w w:val="105"/>
          <w:sz w:val="28"/>
          <w:szCs w:val="28"/>
        </w:rPr>
        <w:t xml:space="preserve"> </w:t>
      </w:r>
      <w:r>
        <w:rPr>
          <w:color w:val="424244"/>
          <w:w w:val="105"/>
          <w:sz w:val="28"/>
          <w:szCs w:val="28"/>
        </w:rPr>
        <w:t>МЕЖЕВАНИЯ</w:t>
      </w:r>
      <w:r>
        <w:rPr>
          <w:color w:val="424244"/>
          <w:spacing w:val="42"/>
          <w:w w:val="105"/>
          <w:sz w:val="28"/>
          <w:szCs w:val="28"/>
        </w:rPr>
        <w:t xml:space="preserve"> </w:t>
      </w:r>
      <w:r>
        <w:rPr>
          <w:color w:val="313133"/>
          <w:w w:val="105"/>
          <w:sz w:val="28"/>
          <w:szCs w:val="28"/>
        </w:rPr>
        <w:t>ТЕРРИТОРИИ</w:t>
      </w:r>
      <w:r w:rsidR="008657BE">
        <w:rPr>
          <w:color w:val="313133"/>
          <w:w w:val="107"/>
          <w:sz w:val="28"/>
          <w:szCs w:val="28"/>
        </w:rPr>
        <w:t xml:space="preserve"> </w:t>
      </w:r>
      <w:r>
        <w:rPr>
          <w:color w:val="313133"/>
          <w:spacing w:val="16"/>
          <w:w w:val="105"/>
          <w:sz w:val="28"/>
          <w:szCs w:val="28"/>
        </w:rPr>
        <w:t xml:space="preserve"> </w:t>
      </w:r>
      <w:r w:rsidR="008657BE" w:rsidRPr="000C341C">
        <w:rPr>
          <w:color w:val="313133"/>
          <w:w w:val="105"/>
          <w:sz w:val="28"/>
          <w:szCs w:val="28"/>
        </w:rPr>
        <w:t xml:space="preserve">УЛИЦЫ </w:t>
      </w:r>
      <w:proofErr w:type="gramStart"/>
      <w:r w:rsidR="008657BE" w:rsidRPr="000C341C">
        <w:rPr>
          <w:color w:val="313133"/>
          <w:w w:val="105"/>
          <w:sz w:val="28"/>
          <w:szCs w:val="28"/>
        </w:rPr>
        <w:t>ТИХАЯ</w:t>
      </w:r>
      <w:proofErr w:type="gramEnd"/>
      <w:r w:rsidR="008657BE" w:rsidRPr="000C341C">
        <w:rPr>
          <w:color w:val="313133"/>
          <w:w w:val="105"/>
          <w:sz w:val="28"/>
          <w:szCs w:val="28"/>
        </w:rPr>
        <w:t xml:space="preserve"> В ПОСЕЛКЕ ЕМЕЛЬЯНОВСКИЙ МОШКОВСКОГО РАЙОНА НОВОСИБИРСКОЙ ОБЛАСТИ В ЦЕЛЯХ ЖИЛИЩНОГО СТРОИТЕЛЬСТВА</w:t>
      </w:r>
    </w:p>
    <w:p w:rsidR="004F3F5D" w:rsidRDefault="004F3F5D" w:rsidP="00BE06ED">
      <w:pPr>
        <w:kinsoku w:val="0"/>
        <w:overflowPunct w:val="0"/>
        <w:spacing w:line="357" w:lineRule="auto"/>
        <w:ind w:right="564" w:firstLine="567"/>
        <w:jc w:val="center"/>
        <w:rPr>
          <w:color w:val="000000"/>
          <w:sz w:val="28"/>
          <w:szCs w:val="28"/>
        </w:rPr>
      </w:pPr>
    </w:p>
    <w:p w:rsidR="004F3F5D" w:rsidRDefault="004F3F5D" w:rsidP="00BE06ED">
      <w:pPr>
        <w:kinsoku w:val="0"/>
        <w:overflowPunct w:val="0"/>
        <w:spacing w:before="5" w:line="180" w:lineRule="exact"/>
        <w:ind w:firstLine="567"/>
        <w:rPr>
          <w:sz w:val="18"/>
          <w:szCs w:val="18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Pr="003C6CB8" w:rsidRDefault="004F3F5D" w:rsidP="00BE06ED">
      <w:pPr>
        <w:kinsoku w:val="0"/>
        <w:overflowPunct w:val="0"/>
        <w:spacing w:before="9" w:line="190" w:lineRule="exact"/>
        <w:ind w:firstLine="567"/>
        <w:rPr>
          <w:color w:val="424244"/>
          <w:sz w:val="27"/>
          <w:szCs w:val="27"/>
        </w:rPr>
      </w:pPr>
    </w:p>
    <w:tbl>
      <w:tblPr>
        <w:tblW w:w="9829" w:type="dxa"/>
        <w:tblInd w:w="38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31"/>
        <w:gridCol w:w="3421"/>
      </w:tblGrid>
      <w:tr w:rsidR="008657BE" w:rsidRPr="000C341C" w:rsidTr="00D31B23">
        <w:trPr>
          <w:trHeight w:val="300"/>
        </w:trPr>
        <w:tc>
          <w:tcPr>
            <w:tcW w:w="6416" w:type="dxa"/>
            <w:noWrap/>
            <w:tcMar>
              <w:top w:w="0" w:type="dxa"/>
              <w:left w:w="240" w:type="dxa"/>
              <w:bottom w:w="0" w:type="dxa"/>
              <w:right w:w="0" w:type="dxa"/>
            </w:tcMar>
            <w:vAlign w:val="center"/>
          </w:tcPr>
          <w:p w:rsidR="008657BE" w:rsidRPr="000C341C" w:rsidRDefault="008657BE" w:rsidP="00D31B23">
            <w:pPr>
              <w:ind w:firstLine="158"/>
              <w:rPr>
                <w:rFonts w:eastAsia="Arial Unicode MS"/>
                <w:lang w:eastAsia="en-US"/>
              </w:rPr>
            </w:pPr>
            <w:proofErr w:type="spellStart"/>
            <w:r w:rsidRPr="000C341C">
              <w:rPr>
                <w:lang w:val="en-US" w:eastAsia="en-US"/>
              </w:rPr>
              <w:t>Заказчик</w:t>
            </w:r>
            <w:proofErr w:type="spellEnd"/>
            <w:r w:rsidRPr="000C341C">
              <w:rPr>
                <w:lang w:val="en-US" w:eastAsia="en-US"/>
              </w:rPr>
              <w:t xml:space="preserve">  </w:t>
            </w:r>
            <w:r w:rsidRPr="000C341C">
              <w:rPr>
                <w:b/>
                <w:sz w:val="32"/>
                <w:szCs w:val="32"/>
                <w:lang w:eastAsia="en-US"/>
              </w:rPr>
              <w:t>:</w:t>
            </w:r>
            <w:r w:rsidRPr="000C341C">
              <w:rPr>
                <w:sz w:val="32"/>
                <w:szCs w:val="32"/>
                <w:lang w:eastAsia="en-US"/>
              </w:rPr>
              <w:t xml:space="preserve"> </w:t>
            </w:r>
            <w:r w:rsidRPr="000C341C">
              <w:rPr>
                <w:lang w:val="en-US" w:eastAsia="en-US"/>
              </w:rPr>
              <w:t xml:space="preserve">              </w:t>
            </w:r>
            <w:r w:rsidRPr="000C341C">
              <w:rPr>
                <w:lang w:eastAsia="en-US"/>
              </w:rPr>
              <w:t>_____________________</w:t>
            </w:r>
          </w:p>
        </w:tc>
        <w:tc>
          <w:tcPr>
            <w:tcW w:w="3413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8657BE" w:rsidRPr="000C341C" w:rsidRDefault="008657BE" w:rsidP="00D31B23">
            <w:pPr>
              <w:rPr>
                <w:rFonts w:eastAsia="Arial Unicode MS"/>
                <w:lang w:eastAsia="en-US"/>
              </w:rPr>
            </w:pPr>
            <w:r w:rsidRPr="000C341C">
              <w:rPr>
                <w:lang w:eastAsia="en-US"/>
              </w:rPr>
              <w:t>________   /_______________/</w:t>
            </w:r>
          </w:p>
        </w:tc>
      </w:tr>
      <w:tr w:rsidR="008657BE" w:rsidRPr="000C341C" w:rsidTr="00D31B23">
        <w:trPr>
          <w:trHeight w:val="300"/>
        </w:trPr>
        <w:tc>
          <w:tcPr>
            <w:tcW w:w="9829" w:type="dxa"/>
            <w:gridSpan w:val="2"/>
            <w:noWrap/>
            <w:vAlign w:val="center"/>
          </w:tcPr>
          <w:p w:rsidR="008657BE" w:rsidRPr="000C341C" w:rsidRDefault="008657BE" w:rsidP="00D31B23">
            <w:pPr>
              <w:ind w:firstLine="540"/>
              <w:rPr>
                <w:rFonts w:eastAsia="Arial Unicode MS"/>
                <w:lang w:eastAsia="en-US"/>
              </w:rPr>
            </w:pPr>
          </w:p>
        </w:tc>
      </w:tr>
      <w:tr w:rsidR="008657BE" w:rsidRPr="000C341C" w:rsidTr="00D31B23">
        <w:trPr>
          <w:trHeight w:val="300"/>
        </w:trPr>
        <w:tc>
          <w:tcPr>
            <w:tcW w:w="6416" w:type="dxa"/>
            <w:noWrap/>
            <w:vAlign w:val="center"/>
          </w:tcPr>
          <w:p w:rsidR="008657BE" w:rsidRPr="000C341C" w:rsidRDefault="008657BE" w:rsidP="00D31B23">
            <w:pPr>
              <w:ind w:firstLine="398"/>
              <w:rPr>
                <w:rFonts w:eastAsia="Arial Unicode MS"/>
                <w:lang w:eastAsia="en-US"/>
              </w:rPr>
            </w:pPr>
          </w:p>
        </w:tc>
        <w:tc>
          <w:tcPr>
            <w:tcW w:w="3413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8657BE" w:rsidRPr="000C341C" w:rsidRDefault="008657BE" w:rsidP="00D31B23">
            <w:pPr>
              <w:ind w:firstLine="540"/>
              <w:rPr>
                <w:rFonts w:eastAsia="Arial Unicode MS"/>
                <w:lang w:eastAsia="en-US"/>
              </w:rPr>
            </w:pPr>
          </w:p>
        </w:tc>
      </w:tr>
      <w:tr w:rsidR="008657BE" w:rsidRPr="000C341C" w:rsidTr="00D31B23">
        <w:trPr>
          <w:trHeight w:val="300"/>
        </w:trPr>
        <w:tc>
          <w:tcPr>
            <w:tcW w:w="6416" w:type="dxa"/>
            <w:noWrap/>
            <w:vAlign w:val="center"/>
          </w:tcPr>
          <w:p w:rsidR="008657BE" w:rsidRPr="000C341C" w:rsidRDefault="008657BE" w:rsidP="00D31B23">
            <w:pPr>
              <w:ind w:firstLine="398"/>
              <w:rPr>
                <w:lang w:eastAsia="en-US"/>
              </w:rPr>
            </w:pPr>
            <w:proofErr w:type="spellStart"/>
            <w:r w:rsidRPr="000C341C">
              <w:rPr>
                <w:lang w:val="en-US" w:eastAsia="en-US"/>
              </w:rPr>
              <w:t>Выполнил</w:t>
            </w:r>
            <w:proofErr w:type="spellEnd"/>
            <w:r w:rsidRPr="000C341C">
              <w:rPr>
                <w:lang w:val="en-US" w:eastAsia="en-US"/>
              </w:rPr>
              <w:t xml:space="preserve"> </w:t>
            </w:r>
            <w:r w:rsidRPr="000C341C">
              <w:rPr>
                <w:b/>
                <w:sz w:val="32"/>
                <w:szCs w:val="32"/>
                <w:lang w:eastAsia="en-US"/>
              </w:rPr>
              <w:t xml:space="preserve">:        </w:t>
            </w:r>
            <w:r w:rsidRPr="000C341C">
              <w:rPr>
                <w:u w:val="single"/>
                <w:lang w:eastAsia="en-US"/>
              </w:rPr>
              <w:t>Кадастровый инженер</w:t>
            </w:r>
          </w:p>
        </w:tc>
        <w:tc>
          <w:tcPr>
            <w:tcW w:w="3413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8657BE" w:rsidRPr="000C341C" w:rsidRDefault="008657BE" w:rsidP="00D31B23">
            <w:pPr>
              <w:rPr>
                <w:lang w:eastAsia="en-US"/>
              </w:rPr>
            </w:pPr>
            <w:r w:rsidRPr="000C341C">
              <w:rPr>
                <w:lang w:eastAsia="en-US"/>
              </w:rPr>
              <w:t>________   /</w:t>
            </w:r>
            <w:proofErr w:type="spellStart"/>
            <w:r w:rsidRPr="000C341C">
              <w:rPr>
                <w:u w:val="single"/>
                <w:lang w:eastAsia="en-US"/>
              </w:rPr>
              <w:t>Крупин</w:t>
            </w:r>
            <w:proofErr w:type="spellEnd"/>
            <w:r w:rsidRPr="000C341C">
              <w:rPr>
                <w:u w:val="single"/>
                <w:lang w:eastAsia="en-US"/>
              </w:rPr>
              <w:t xml:space="preserve"> Д.С.</w:t>
            </w:r>
            <w:r w:rsidRPr="000C341C">
              <w:rPr>
                <w:lang w:eastAsia="en-US"/>
              </w:rPr>
              <w:t xml:space="preserve"> /</w:t>
            </w:r>
          </w:p>
        </w:tc>
      </w:tr>
      <w:tr w:rsidR="008657BE" w:rsidRPr="000C341C" w:rsidTr="00D31B23">
        <w:trPr>
          <w:trHeight w:val="300"/>
        </w:trPr>
        <w:tc>
          <w:tcPr>
            <w:tcW w:w="6416" w:type="dxa"/>
            <w:noWrap/>
            <w:vAlign w:val="center"/>
          </w:tcPr>
          <w:p w:rsidR="008657BE" w:rsidRPr="000C341C" w:rsidRDefault="008657BE" w:rsidP="00D31B23">
            <w:pPr>
              <w:ind w:firstLine="540"/>
              <w:rPr>
                <w:lang w:eastAsia="en-US"/>
              </w:rPr>
            </w:pPr>
          </w:p>
        </w:tc>
        <w:tc>
          <w:tcPr>
            <w:tcW w:w="3413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8657BE" w:rsidRPr="000C341C" w:rsidRDefault="008657BE" w:rsidP="00D31B23">
            <w:pPr>
              <w:ind w:firstLine="540"/>
              <w:rPr>
                <w:lang w:eastAsia="en-US"/>
              </w:rPr>
            </w:pPr>
          </w:p>
        </w:tc>
      </w:tr>
      <w:tr w:rsidR="008657BE" w:rsidRPr="000C341C" w:rsidTr="00D31B23">
        <w:trPr>
          <w:trHeight w:val="300"/>
        </w:trPr>
        <w:tc>
          <w:tcPr>
            <w:tcW w:w="6416" w:type="dxa"/>
            <w:noWrap/>
            <w:vAlign w:val="center"/>
          </w:tcPr>
          <w:p w:rsidR="008657BE" w:rsidRPr="000C341C" w:rsidRDefault="008657BE" w:rsidP="00D31B23">
            <w:pPr>
              <w:ind w:firstLine="540"/>
              <w:rPr>
                <w:lang w:eastAsia="en-US"/>
              </w:rPr>
            </w:pPr>
          </w:p>
        </w:tc>
        <w:tc>
          <w:tcPr>
            <w:tcW w:w="3413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8657BE" w:rsidRPr="000C341C" w:rsidRDefault="008657BE" w:rsidP="00D31B23">
            <w:pPr>
              <w:ind w:firstLine="540"/>
              <w:rPr>
                <w:lang w:eastAsia="en-US"/>
              </w:rPr>
            </w:pPr>
          </w:p>
        </w:tc>
      </w:tr>
      <w:tr w:rsidR="008657BE" w:rsidRPr="000C341C" w:rsidTr="00D31B23">
        <w:trPr>
          <w:trHeight w:val="300"/>
        </w:trPr>
        <w:tc>
          <w:tcPr>
            <w:tcW w:w="6416" w:type="dxa"/>
            <w:noWrap/>
            <w:tcMar>
              <w:top w:w="0" w:type="dxa"/>
              <w:left w:w="240" w:type="dxa"/>
              <w:bottom w:w="0" w:type="dxa"/>
              <w:right w:w="0" w:type="dxa"/>
            </w:tcMar>
            <w:vAlign w:val="center"/>
          </w:tcPr>
          <w:p w:rsidR="008657BE" w:rsidRPr="000C341C" w:rsidRDefault="008657BE" w:rsidP="00D31B23">
            <w:pPr>
              <w:ind w:firstLine="158"/>
              <w:rPr>
                <w:rFonts w:eastAsia="Arial Unicode MS"/>
                <w:lang w:eastAsia="en-US"/>
              </w:rPr>
            </w:pPr>
            <w:r w:rsidRPr="000C341C">
              <w:rPr>
                <w:lang w:eastAsia="en-US"/>
              </w:rPr>
              <w:t>Утверждаю</w:t>
            </w:r>
            <w:proofErr w:type="gramStart"/>
            <w:r w:rsidRPr="000C341C">
              <w:rPr>
                <w:lang w:val="en-US" w:eastAsia="en-US"/>
              </w:rPr>
              <w:t xml:space="preserve">  </w:t>
            </w:r>
            <w:r w:rsidRPr="000C341C">
              <w:rPr>
                <w:b/>
                <w:sz w:val="32"/>
                <w:szCs w:val="32"/>
                <w:lang w:eastAsia="en-US"/>
              </w:rPr>
              <w:t>:</w:t>
            </w:r>
            <w:proofErr w:type="gramEnd"/>
            <w:r w:rsidRPr="000C341C">
              <w:rPr>
                <w:sz w:val="32"/>
                <w:szCs w:val="32"/>
                <w:lang w:eastAsia="en-US"/>
              </w:rPr>
              <w:t xml:space="preserve"> </w:t>
            </w:r>
            <w:r w:rsidRPr="000C341C">
              <w:rPr>
                <w:lang w:eastAsia="en-US"/>
              </w:rPr>
              <w:t>______________________________</w:t>
            </w:r>
          </w:p>
        </w:tc>
        <w:tc>
          <w:tcPr>
            <w:tcW w:w="3413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8657BE" w:rsidRPr="000C341C" w:rsidRDefault="008657BE" w:rsidP="00D31B23">
            <w:pPr>
              <w:rPr>
                <w:rFonts w:eastAsia="Arial Unicode MS"/>
                <w:lang w:eastAsia="en-US"/>
              </w:rPr>
            </w:pPr>
            <w:r w:rsidRPr="000C341C">
              <w:rPr>
                <w:lang w:eastAsia="en-US"/>
              </w:rPr>
              <w:t>________   /_______________/</w:t>
            </w:r>
          </w:p>
        </w:tc>
      </w:tr>
    </w:tbl>
    <w:p w:rsidR="008657BE" w:rsidRPr="000C341C" w:rsidRDefault="008657BE" w:rsidP="008657BE">
      <w:pPr>
        <w:kinsoku w:val="0"/>
        <w:overflowPunct w:val="0"/>
        <w:spacing w:line="200" w:lineRule="exact"/>
        <w:rPr>
          <w:sz w:val="20"/>
          <w:szCs w:val="20"/>
        </w:rPr>
      </w:pPr>
    </w:p>
    <w:p w:rsidR="008657BE" w:rsidRPr="000C341C" w:rsidRDefault="008657BE" w:rsidP="008657BE">
      <w:pPr>
        <w:kinsoku w:val="0"/>
        <w:overflowPunct w:val="0"/>
        <w:spacing w:line="200" w:lineRule="exact"/>
        <w:rPr>
          <w:sz w:val="20"/>
          <w:szCs w:val="20"/>
        </w:rPr>
      </w:pPr>
    </w:p>
    <w:p w:rsidR="003C6CB8" w:rsidRPr="003C6CB8" w:rsidRDefault="003C6CB8" w:rsidP="00BE06ED">
      <w:pPr>
        <w:kinsoku w:val="0"/>
        <w:overflowPunct w:val="0"/>
        <w:spacing w:before="9" w:line="190" w:lineRule="exact"/>
        <w:ind w:firstLine="567"/>
        <w:rPr>
          <w:color w:val="424244"/>
          <w:sz w:val="27"/>
          <w:szCs w:val="27"/>
        </w:rPr>
      </w:pPr>
    </w:p>
    <w:p w:rsidR="003C6CB8" w:rsidRPr="003C6CB8" w:rsidRDefault="003C6CB8" w:rsidP="00BE06ED">
      <w:pPr>
        <w:kinsoku w:val="0"/>
        <w:overflowPunct w:val="0"/>
        <w:spacing w:before="9" w:line="190" w:lineRule="exact"/>
        <w:ind w:firstLine="567"/>
        <w:rPr>
          <w:color w:val="424244"/>
          <w:sz w:val="27"/>
          <w:szCs w:val="27"/>
        </w:rPr>
      </w:pPr>
    </w:p>
    <w:p w:rsidR="003C6CB8" w:rsidRPr="003C6CB8" w:rsidRDefault="003C6CB8" w:rsidP="00BE06ED">
      <w:pPr>
        <w:kinsoku w:val="0"/>
        <w:overflowPunct w:val="0"/>
        <w:spacing w:before="9" w:line="190" w:lineRule="exact"/>
        <w:ind w:firstLine="567"/>
        <w:rPr>
          <w:color w:val="424244"/>
          <w:sz w:val="27"/>
          <w:szCs w:val="27"/>
        </w:rPr>
      </w:pPr>
    </w:p>
    <w:p w:rsidR="003C6CB8" w:rsidRPr="003C6CB8" w:rsidRDefault="003C6CB8" w:rsidP="00BE06ED">
      <w:pPr>
        <w:kinsoku w:val="0"/>
        <w:overflowPunct w:val="0"/>
        <w:spacing w:before="9" w:line="190" w:lineRule="exact"/>
        <w:ind w:firstLine="567"/>
        <w:rPr>
          <w:color w:val="424244"/>
          <w:sz w:val="27"/>
          <w:szCs w:val="27"/>
        </w:rPr>
      </w:pPr>
    </w:p>
    <w:p w:rsidR="003C6CB8" w:rsidRPr="003C6CB8" w:rsidRDefault="003C6CB8" w:rsidP="00BE06ED">
      <w:pPr>
        <w:kinsoku w:val="0"/>
        <w:overflowPunct w:val="0"/>
        <w:spacing w:before="9" w:line="190" w:lineRule="exact"/>
        <w:ind w:firstLine="567"/>
        <w:rPr>
          <w:sz w:val="19"/>
          <w:szCs w:val="19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</w:pPr>
    </w:p>
    <w:p w:rsidR="008657BE" w:rsidRDefault="008657BE" w:rsidP="00BE06ED">
      <w:pPr>
        <w:kinsoku w:val="0"/>
        <w:overflowPunct w:val="0"/>
        <w:spacing w:line="200" w:lineRule="exact"/>
        <w:ind w:firstLine="567"/>
      </w:pPr>
    </w:p>
    <w:p w:rsidR="008657BE" w:rsidRDefault="008657BE" w:rsidP="00BE06ED">
      <w:pPr>
        <w:kinsoku w:val="0"/>
        <w:overflowPunct w:val="0"/>
        <w:spacing w:line="200" w:lineRule="exact"/>
        <w:ind w:firstLine="567"/>
      </w:pPr>
    </w:p>
    <w:p w:rsidR="008657BE" w:rsidRDefault="008657BE" w:rsidP="00BE06ED">
      <w:pPr>
        <w:kinsoku w:val="0"/>
        <w:overflowPunct w:val="0"/>
        <w:spacing w:line="200" w:lineRule="exact"/>
        <w:ind w:firstLine="567"/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BB76E2" w:rsidRDefault="00BB76E2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BB76E2" w:rsidRDefault="00BB76E2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BB76E2" w:rsidRDefault="00BB76E2" w:rsidP="00BE06ED">
      <w:pPr>
        <w:kinsoku w:val="0"/>
        <w:overflowPunct w:val="0"/>
        <w:ind w:right="2" w:firstLine="567"/>
        <w:jc w:val="center"/>
        <w:rPr>
          <w:color w:val="313133"/>
          <w:w w:val="105"/>
          <w:sz w:val="28"/>
          <w:szCs w:val="28"/>
        </w:rPr>
      </w:pPr>
    </w:p>
    <w:p w:rsidR="004F3F5D" w:rsidRDefault="004F3F5D" w:rsidP="00BE06ED">
      <w:pPr>
        <w:kinsoku w:val="0"/>
        <w:overflowPunct w:val="0"/>
        <w:ind w:right="2" w:firstLine="567"/>
        <w:jc w:val="center"/>
        <w:rPr>
          <w:color w:val="000000"/>
          <w:sz w:val="28"/>
          <w:szCs w:val="28"/>
        </w:rPr>
      </w:pPr>
      <w:r>
        <w:rPr>
          <w:color w:val="313133"/>
          <w:w w:val="105"/>
          <w:sz w:val="28"/>
          <w:szCs w:val="28"/>
        </w:rPr>
        <w:t>НОВОСИБИРСК</w:t>
      </w:r>
      <w:r>
        <w:rPr>
          <w:color w:val="313133"/>
          <w:spacing w:val="32"/>
          <w:w w:val="105"/>
          <w:sz w:val="28"/>
          <w:szCs w:val="28"/>
        </w:rPr>
        <w:t xml:space="preserve"> </w:t>
      </w:r>
      <w:r>
        <w:rPr>
          <w:color w:val="313133"/>
          <w:w w:val="105"/>
          <w:sz w:val="28"/>
          <w:szCs w:val="28"/>
        </w:rPr>
        <w:t>201</w:t>
      </w:r>
      <w:r w:rsidR="00073028">
        <w:rPr>
          <w:color w:val="313133"/>
          <w:w w:val="105"/>
          <w:sz w:val="28"/>
          <w:szCs w:val="28"/>
        </w:rPr>
        <w:t>5</w:t>
      </w:r>
      <w:r>
        <w:rPr>
          <w:color w:val="313133"/>
          <w:spacing w:val="-7"/>
          <w:w w:val="105"/>
          <w:sz w:val="28"/>
          <w:szCs w:val="28"/>
        </w:rPr>
        <w:t xml:space="preserve"> </w:t>
      </w:r>
      <w:r>
        <w:rPr>
          <w:color w:val="424244"/>
          <w:w w:val="105"/>
          <w:sz w:val="28"/>
          <w:szCs w:val="28"/>
        </w:rPr>
        <w:t>ГОД</w:t>
      </w:r>
    </w:p>
    <w:p w:rsidR="004F3F5D" w:rsidRDefault="004F3F5D" w:rsidP="00BE06ED">
      <w:pPr>
        <w:kinsoku w:val="0"/>
        <w:overflowPunct w:val="0"/>
        <w:ind w:right="2" w:firstLine="567"/>
        <w:jc w:val="center"/>
        <w:rPr>
          <w:color w:val="000000"/>
          <w:sz w:val="28"/>
          <w:szCs w:val="28"/>
        </w:rPr>
        <w:sectPr w:rsidR="004F3F5D" w:rsidSect="00BE06ED">
          <w:footerReference w:type="default" r:id="rId8"/>
          <w:type w:val="continuous"/>
          <w:pgSz w:w="11568" w:h="16500"/>
          <w:pgMar w:top="1080" w:right="680" w:bottom="280" w:left="1134" w:header="720" w:footer="720" w:gutter="0"/>
          <w:cols w:space="720"/>
          <w:noEndnote/>
        </w:sectPr>
      </w:pPr>
    </w:p>
    <w:p w:rsidR="00A40FD6" w:rsidRPr="00A40FD6" w:rsidRDefault="00A40FD6" w:rsidP="00A40FD6">
      <w:pPr>
        <w:pStyle w:val="a5"/>
        <w:ind w:firstLine="567"/>
        <w:jc w:val="both"/>
        <w:rPr>
          <w:color w:val="2D2D2F"/>
          <w:w w:val="110"/>
          <w:sz w:val="28"/>
          <w:szCs w:val="28"/>
        </w:rPr>
      </w:pPr>
      <w:r w:rsidRPr="00A40FD6">
        <w:rPr>
          <w:color w:val="2D2D2F"/>
          <w:w w:val="110"/>
          <w:sz w:val="28"/>
          <w:szCs w:val="28"/>
        </w:rPr>
        <w:lastRenderedPageBreak/>
        <w:t xml:space="preserve">На территории улицы </w:t>
      </w:r>
      <w:proofErr w:type="gramStart"/>
      <w:r w:rsidRPr="00A40FD6">
        <w:rPr>
          <w:color w:val="2D2D2F"/>
          <w:w w:val="110"/>
          <w:sz w:val="28"/>
          <w:szCs w:val="28"/>
        </w:rPr>
        <w:t>Тихая</w:t>
      </w:r>
      <w:proofErr w:type="gramEnd"/>
      <w:r w:rsidRPr="00A40FD6">
        <w:rPr>
          <w:color w:val="2D2D2F"/>
          <w:w w:val="110"/>
          <w:sz w:val="28"/>
          <w:szCs w:val="28"/>
        </w:rPr>
        <w:t xml:space="preserve"> запроектировано 22 земельных участка, из них – 20 для строительства индивидуального жилого дома,  1 участок для строительства инженерных сооружений, 1 участок для строительства магазина смешанных товаров. Улица запроектирована шириной 20 метров, данной ширины достаточно для строительства дорожного полотна шириной 8 метров, тротуарных дорожек шириной 1 метр, прокладки инженерных коммуникаций (водопровод, газопровод, </w:t>
      </w:r>
      <w:proofErr w:type="gramStart"/>
      <w:r w:rsidRPr="00A40FD6">
        <w:rPr>
          <w:color w:val="2D2D2F"/>
          <w:w w:val="110"/>
          <w:sz w:val="28"/>
          <w:szCs w:val="28"/>
        </w:rPr>
        <w:t>ВЛ</w:t>
      </w:r>
      <w:proofErr w:type="gramEnd"/>
      <w:r w:rsidRPr="00A40FD6">
        <w:rPr>
          <w:color w:val="2D2D2F"/>
          <w:w w:val="110"/>
          <w:sz w:val="28"/>
          <w:szCs w:val="28"/>
        </w:rPr>
        <w:t xml:space="preserve"> 0,4кВ).</w:t>
      </w:r>
    </w:p>
    <w:p w:rsidR="003C6CB8" w:rsidRDefault="003C6CB8" w:rsidP="003C6CB8">
      <w:pPr>
        <w:kinsoku w:val="0"/>
        <w:overflowPunct w:val="0"/>
        <w:ind w:firstLine="567"/>
        <w:jc w:val="both"/>
        <w:rPr>
          <w:color w:val="2D2D2F"/>
          <w:w w:val="110"/>
          <w:sz w:val="28"/>
          <w:szCs w:val="28"/>
        </w:rPr>
      </w:pPr>
      <w:r>
        <w:rPr>
          <w:color w:val="2D2D2F"/>
          <w:w w:val="110"/>
          <w:sz w:val="28"/>
          <w:szCs w:val="28"/>
        </w:rPr>
        <w:t xml:space="preserve">Проект выполнен в системе координат </w:t>
      </w:r>
      <w:proofErr w:type="gramStart"/>
      <w:r>
        <w:rPr>
          <w:color w:val="2D2D2F"/>
          <w:w w:val="110"/>
          <w:sz w:val="28"/>
          <w:szCs w:val="28"/>
        </w:rPr>
        <w:t>МСК</w:t>
      </w:r>
      <w:proofErr w:type="gramEnd"/>
      <w:r>
        <w:rPr>
          <w:color w:val="2D2D2F"/>
          <w:w w:val="110"/>
          <w:sz w:val="28"/>
          <w:szCs w:val="28"/>
        </w:rPr>
        <w:t xml:space="preserve"> НСО зона 4.</w:t>
      </w:r>
    </w:p>
    <w:p w:rsidR="00922012" w:rsidRDefault="00922012" w:rsidP="003C6CB8">
      <w:pPr>
        <w:kinsoku w:val="0"/>
        <w:overflowPunct w:val="0"/>
        <w:ind w:firstLine="567"/>
        <w:jc w:val="both"/>
        <w:rPr>
          <w:color w:val="2D2D2F"/>
          <w:w w:val="110"/>
          <w:sz w:val="28"/>
          <w:szCs w:val="28"/>
        </w:rPr>
      </w:pPr>
    </w:p>
    <w:p w:rsidR="003C6CB8" w:rsidRDefault="003C6CB8" w:rsidP="003C6CB8">
      <w:pPr>
        <w:kinsoku w:val="0"/>
        <w:overflowPunct w:val="0"/>
        <w:ind w:firstLine="567"/>
        <w:jc w:val="both"/>
        <w:rPr>
          <w:color w:val="2D2D2F"/>
          <w:w w:val="110"/>
          <w:sz w:val="28"/>
          <w:szCs w:val="28"/>
        </w:rPr>
      </w:pPr>
      <w:proofErr w:type="spellStart"/>
      <w:r>
        <w:rPr>
          <w:color w:val="2D2D2F"/>
          <w:w w:val="110"/>
          <w:sz w:val="28"/>
          <w:szCs w:val="28"/>
        </w:rPr>
        <w:t>Харакеристика</w:t>
      </w:r>
      <w:proofErr w:type="spellEnd"/>
      <w:r>
        <w:rPr>
          <w:color w:val="2D2D2F"/>
          <w:w w:val="110"/>
          <w:sz w:val="28"/>
          <w:szCs w:val="28"/>
        </w:rPr>
        <w:t xml:space="preserve"> земельных участков:</w:t>
      </w:r>
    </w:p>
    <w:p w:rsidR="003C6CB8" w:rsidRPr="003C6CB8" w:rsidRDefault="003C6CB8" w:rsidP="003C6CB8">
      <w:pPr>
        <w:kinsoku w:val="0"/>
        <w:overflowPunct w:val="0"/>
        <w:ind w:firstLine="567"/>
        <w:jc w:val="both"/>
        <w:rPr>
          <w:color w:val="2D2D2F"/>
          <w:w w:val="110"/>
          <w:sz w:val="28"/>
          <w:szCs w:val="28"/>
        </w:rPr>
      </w:pPr>
    </w:p>
    <w:tbl>
      <w:tblPr>
        <w:tblStyle w:val="a6"/>
        <w:tblW w:w="9889" w:type="dxa"/>
        <w:tblLayout w:type="fixed"/>
        <w:tblLook w:val="04A0" w:firstRow="1" w:lastRow="0" w:firstColumn="1" w:lastColumn="0" w:noHBand="0" w:noVBand="1"/>
      </w:tblPr>
      <w:tblGrid>
        <w:gridCol w:w="1668"/>
        <w:gridCol w:w="992"/>
        <w:gridCol w:w="1276"/>
        <w:gridCol w:w="5953"/>
      </w:tblGrid>
      <w:tr w:rsidR="003C6CB8" w:rsidTr="008657BE">
        <w:tc>
          <w:tcPr>
            <w:tcW w:w="2660" w:type="dxa"/>
            <w:gridSpan w:val="2"/>
            <w:vAlign w:val="center"/>
          </w:tcPr>
          <w:p w:rsidR="003C6CB8" w:rsidRPr="003C6CB8" w:rsidRDefault="003C6CB8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Адрес земельного участка</w:t>
            </w:r>
          </w:p>
        </w:tc>
        <w:tc>
          <w:tcPr>
            <w:tcW w:w="1276" w:type="dxa"/>
            <w:vMerge w:val="restart"/>
            <w:vAlign w:val="center"/>
          </w:tcPr>
          <w:p w:rsidR="003C6CB8" w:rsidRPr="003C6CB8" w:rsidRDefault="003C6CB8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Площадь</w:t>
            </w:r>
          </w:p>
        </w:tc>
        <w:tc>
          <w:tcPr>
            <w:tcW w:w="5953" w:type="dxa"/>
            <w:vMerge w:val="restart"/>
            <w:vAlign w:val="center"/>
          </w:tcPr>
          <w:p w:rsidR="003C6CB8" w:rsidRPr="003C6CB8" w:rsidRDefault="003C6CB8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Вид разрешенного использования</w:t>
            </w:r>
          </w:p>
        </w:tc>
      </w:tr>
      <w:tr w:rsidR="003C6CB8" w:rsidTr="008657BE">
        <w:tc>
          <w:tcPr>
            <w:tcW w:w="1668" w:type="dxa"/>
            <w:vAlign w:val="center"/>
          </w:tcPr>
          <w:p w:rsidR="003C6CB8" w:rsidRPr="003C6CB8" w:rsidRDefault="003C6CB8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Улица</w:t>
            </w:r>
          </w:p>
        </w:tc>
        <w:tc>
          <w:tcPr>
            <w:tcW w:w="992" w:type="dxa"/>
            <w:vAlign w:val="center"/>
          </w:tcPr>
          <w:p w:rsidR="003C6CB8" w:rsidRPr="003C6CB8" w:rsidRDefault="003C6CB8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Номер</w:t>
            </w:r>
          </w:p>
        </w:tc>
        <w:tc>
          <w:tcPr>
            <w:tcW w:w="1276" w:type="dxa"/>
            <w:vMerge/>
            <w:vAlign w:val="center"/>
          </w:tcPr>
          <w:p w:rsidR="003C6CB8" w:rsidRPr="003C6CB8" w:rsidRDefault="003C6CB8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</w:p>
        </w:tc>
        <w:tc>
          <w:tcPr>
            <w:tcW w:w="5953" w:type="dxa"/>
            <w:vMerge/>
            <w:vAlign w:val="center"/>
          </w:tcPr>
          <w:p w:rsidR="003C6CB8" w:rsidRPr="003C6CB8" w:rsidRDefault="003C6CB8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</w:p>
        </w:tc>
      </w:tr>
      <w:tr w:rsidR="008657BE" w:rsidTr="008657BE">
        <w:tc>
          <w:tcPr>
            <w:tcW w:w="1668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1</w:t>
            </w:r>
          </w:p>
        </w:tc>
        <w:tc>
          <w:tcPr>
            <w:tcW w:w="1276" w:type="dxa"/>
          </w:tcPr>
          <w:p w:rsidR="008657BE" w:rsidRDefault="008657BE" w:rsidP="008657BE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  <w:tr w:rsidR="008657BE" w:rsidTr="008657BE">
        <w:tc>
          <w:tcPr>
            <w:tcW w:w="1668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2</w:t>
            </w:r>
          </w:p>
        </w:tc>
        <w:tc>
          <w:tcPr>
            <w:tcW w:w="1276" w:type="dxa"/>
          </w:tcPr>
          <w:p w:rsidR="008657BE" w:rsidRDefault="008657BE" w:rsidP="008657BE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  <w:tr w:rsidR="008657BE" w:rsidTr="008657BE">
        <w:tc>
          <w:tcPr>
            <w:tcW w:w="1668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2а</w:t>
            </w:r>
          </w:p>
        </w:tc>
        <w:tc>
          <w:tcPr>
            <w:tcW w:w="1276" w:type="dxa"/>
          </w:tcPr>
          <w:p w:rsidR="008657BE" w:rsidRDefault="008657BE" w:rsidP="008657BE">
            <w:pPr>
              <w:jc w:val="center"/>
            </w:pPr>
            <w:r>
              <w:rPr>
                <w:color w:val="2D2D2F"/>
                <w:w w:val="110"/>
                <w:sz w:val="23"/>
                <w:szCs w:val="23"/>
              </w:rPr>
              <w:t>500</w:t>
            </w:r>
            <w:r w:rsidRPr="00C27AA6">
              <w:rPr>
                <w:color w:val="2D2D2F"/>
                <w:w w:val="110"/>
                <w:sz w:val="23"/>
                <w:szCs w:val="23"/>
              </w:rPr>
              <w:t xml:space="preserve">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  <w:sz w:val="23"/>
                <w:szCs w:val="23"/>
              </w:rPr>
              <w:t>для строительства магазина</w:t>
            </w:r>
          </w:p>
        </w:tc>
      </w:tr>
      <w:tr w:rsidR="008657BE" w:rsidTr="008657BE">
        <w:tc>
          <w:tcPr>
            <w:tcW w:w="1668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2б</w:t>
            </w:r>
          </w:p>
        </w:tc>
        <w:tc>
          <w:tcPr>
            <w:tcW w:w="1276" w:type="dxa"/>
          </w:tcPr>
          <w:p w:rsidR="008657BE" w:rsidRDefault="008657BE" w:rsidP="008657BE">
            <w:pPr>
              <w:jc w:val="center"/>
            </w:pPr>
            <w:r>
              <w:rPr>
                <w:color w:val="2D2D2F"/>
                <w:w w:val="110"/>
                <w:sz w:val="23"/>
                <w:szCs w:val="23"/>
              </w:rPr>
              <w:t>500</w:t>
            </w:r>
            <w:r w:rsidRPr="00C27AA6">
              <w:rPr>
                <w:color w:val="2D2D2F"/>
                <w:w w:val="110"/>
                <w:sz w:val="23"/>
                <w:szCs w:val="23"/>
              </w:rPr>
              <w:t xml:space="preserve">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  <w:sz w:val="23"/>
                <w:szCs w:val="23"/>
              </w:rPr>
              <w:t>для строительства инженерных сооружений</w:t>
            </w:r>
          </w:p>
        </w:tc>
      </w:tr>
      <w:tr w:rsidR="008657BE" w:rsidTr="008657BE">
        <w:tc>
          <w:tcPr>
            <w:tcW w:w="1668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3</w:t>
            </w:r>
          </w:p>
        </w:tc>
        <w:tc>
          <w:tcPr>
            <w:tcW w:w="1276" w:type="dxa"/>
          </w:tcPr>
          <w:p w:rsidR="008657BE" w:rsidRDefault="008657BE" w:rsidP="008657BE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  <w:tr w:rsidR="008657BE" w:rsidTr="008657BE">
        <w:tc>
          <w:tcPr>
            <w:tcW w:w="1668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4</w:t>
            </w:r>
          </w:p>
        </w:tc>
        <w:tc>
          <w:tcPr>
            <w:tcW w:w="1276" w:type="dxa"/>
          </w:tcPr>
          <w:p w:rsidR="008657BE" w:rsidRDefault="008657BE" w:rsidP="008657BE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  <w:tr w:rsidR="008657BE" w:rsidTr="008657BE">
        <w:tc>
          <w:tcPr>
            <w:tcW w:w="1668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5</w:t>
            </w:r>
          </w:p>
        </w:tc>
        <w:tc>
          <w:tcPr>
            <w:tcW w:w="1276" w:type="dxa"/>
          </w:tcPr>
          <w:p w:rsidR="008657BE" w:rsidRDefault="008657BE" w:rsidP="008657BE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  <w:tr w:rsidR="008657BE" w:rsidTr="008657BE">
        <w:tc>
          <w:tcPr>
            <w:tcW w:w="1668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6</w:t>
            </w:r>
          </w:p>
        </w:tc>
        <w:tc>
          <w:tcPr>
            <w:tcW w:w="1276" w:type="dxa"/>
          </w:tcPr>
          <w:p w:rsidR="008657BE" w:rsidRDefault="008657BE" w:rsidP="008657BE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  <w:tr w:rsidR="008657BE" w:rsidTr="008657BE">
        <w:tc>
          <w:tcPr>
            <w:tcW w:w="1668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7</w:t>
            </w:r>
          </w:p>
        </w:tc>
        <w:tc>
          <w:tcPr>
            <w:tcW w:w="1276" w:type="dxa"/>
          </w:tcPr>
          <w:p w:rsidR="008657BE" w:rsidRDefault="008657BE" w:rsidP="008657BE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  <w:tr w:rsidR="008657BE" w:rsidTr="008657BE">
        <w:tc>
          <w:tcPr>
            <w:tcW w:w="1668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8</w:t>
            </w:r>
          </w:p>
        </w:tc>
        <w:tc>
          <w:tcPr>
            <w:tcW w:w="1276" w:type="dxa"/>
          </w:tcPr>
          <w:p w:rsidR="008657BE" w:rsidRDefault="008657BE" w:rsidP="008657BE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  <w:tr w:rsidR="008657BE" w:rsidTr="008657BE">
        <w:tc>
          <w:tcPr>
            <w:tcW w:w="1668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9</w:t>
            </w:r>
          </w:p>
        </w:tc>
        <w:tc>
          <w:tcPr>
            <w:tcW w:w="1276" w:type="dxa"/>
          </w:tcPr>
          <w:p w:rsidR="008657BE" w:rsidRDefault="008657BE" w:rsidP="008657BE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  <w:tr w:rsidR="008657BE" w:rsidTr="008657BE">
        <w:tc>
          <w:tcPr>
            <w:tcW w:w="1668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10</w:t>
            </w:r>
          </w:p>
        </w:tc>
        <w:tc>
          <w:tcPr>
            <w:tcW w:w="1276" w:type="dxa"/>
          </w:tcPr>
          <w:p w:rsidR="008657BE" w:rsidRDefault="008657BE" w:rsidP="008657BE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  <w:tr w:rsidR="008657BE" w:rsidTr="008657BE">
        <w:tc>
          <w:tcPr>
            <w:tcW w:w="1668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11</w:t>
            </w:r>
          </w:p>
        </w:tc>
        <w:tc>
          <w:tcPr>
            <w:tcW w:w="1276" w:type="dxa"/>
          </w:tcPr>
          <w:p w:rsidR="008657BE" w:rsidRDefault="008657BE" w:rsidP="008657BE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  <w:tr w:rsidR="008657BE" w:rsidTr="008657BE">
        <w:tc>
          <w:tcPr>
            <w:tcW w:w="1668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12</w:t>
            </w:r>
          </w:p>
        </w:tc>
        <w:tc>
          <w:tcPr>
            <w:tcW w:w="1276" w:type="dxa"/>
          </w:tcPr>
          <w:p w:rsidR="008657BE" w:rsidRDefault="008657BE" w:rsidP="008657BE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8657BE" w:rsidRPr="003C6CB8" w:rsidRDefault="008657BE" w:rsidP="008657BE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  <w:tr w:rsidR="00AE4269" w:rsidTr="008657BE">
        <w:tc>
          <w:tcPr>
            <w:tcW w:w="1668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AE4269" w:rsidRPr="003C6CB8" w:rsidRDefault="00AE4269" w:rsidP="00AE4269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1</w:t>
            </w:r>
            <w:r>
              <w:rPr>
                <w:color w:val="2D2D2F"/>
                <w:w w:val="110"/>
              </w:rPr>
              <w:t>3</w:t>
            </w:r>
          </w:p>
        </w:tc>
        <w:tc>
          <w:tcPr>
            <w:tcW w:w="1276" w:type="dxa"/>
          </w:tcPr>
          <w:p w:rsidR="00AE4269" w:rsidRDefault="00AE4269" w:rsidP="006A6053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  <w:tr w:rsidR="00AE4269" w:rsidTr="008657BE">
        <w:tc>
          <w:tcPr>
            <w:tcW w:w="1668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14</w:t>
            </w:r>
          </w:p>
        </w:tc>
        <w:tc>
          <w:tcPr>
            <w:tcW w:w="1276" w:type="dxa"/>
          </w:tcPr>
          <w:p w:rsidR="00AE4269" w:rsidRDefault="00AE4269" w:rsidP="006A6053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  <w:tr w:rsidR="00AE4269" w:rsidTr="008657BE">
        <w:tc>
          <w:tcPr>
            <w:tcW w:w="1668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AE4269" w:rsidRPr="003C6CB8" w:rsidRDefault="00AE4269" w:rsidP="00AE4269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1</w:t>
            </w:r>
            <w:r>
              <w:rPr>
                <w:color w:val="2D2D2F"/>
                <w:w w:val="110"/>
              </w:rPr>
              <w:t>5</w:t>
            </w:r>
          </w:p>
        </w:tc>
        <w:tc>
          <w:tcPr>
            <w:tcW w:w="1276" w:type="dxa"/>
          </w:tcPr>
          <w:p w:rsidR="00AE4269" w:rsidRDefault="00AE4269" w:rsidP="006A6053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  <w:tr w:rsidR="00AE4269" w:rsidTr="008657BE">
        <w:tc>
          <w:tcPr>
            <w:tcW w:w="1668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16</w:t>
            </w:r>
          </w:p>
        </w:tc>
        <w:tc>
          <w:tcPr>
            <w:tcW w:w="1276" w:type="dxa"/>
          </w:tcPr>
          <w:p w:rsidR="00AE4269" w:rsidRDefault="00AE4269" w:rsidP="006A6053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  <w:tr w:rsidR="00AE4269" w:rsidTr="008657BE">
        <w:tc>
          <w:tcPr>
            <w:tcW w:w="1668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17</w:t>
            </w:r>
          </w:p>
        </w:tc>
        <w:tc>
          <w:tcPr>
            <w:tcW w:w="1276" w:type="dxa"/>
          </w:tcPr>
          <w:p w:rsidR="00AE4269" w:rsidRDefault="00AE4269" w:rsidP="006A6053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  <w:tr w:rsidR="00AE4269" w:rsidTr="008657BE">
        <w:tc>
          <w:tcPr>
            <w:tcW w:w="1668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18</w:t>
            </w:r>
          </w:p>
        </w:tc>
        <w:tc>
          <w:tcPr>
            <w:tcW w:w="1276" w:type="dxa"/>
          </w:tcPr>
          <w:p w:rsidR="00AE4269" w:rsidRDefault="00AE4269" w:rsidP="006A6053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  <w:tr w:rsidR="00AE4269" w:rsidTr="008657BE">
        <w:tc>
          <w:tcPr>
            <w:tcW w:w="1668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19</w:t>
            </w:r>
          </w:p>
        </w:tc>
        <w:tc>
          <w:tcPr>
            <w:tcW w:w="1276" w:type="dxa"/>
          </w:tcPr>
          <w:p w:rsidR="00AE4269" w:rsidRDefault="00AE4269" w:rsidP="006A6053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  <w:tr w:rsidR="00AE4269" w:rsidTr="008657BE">
        <w:tc>
          <w:tcPr>
            <w:tcW w:w="1668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  <w:sz w:val="23"/>
                <w:szCs w:val="23"/>
              </w:rPr>
            </w:pPr>
            <w:r>
              <w:rPr>
                <w:color w:val="2D2D2F"/>
                <w:w w:val="110"/>
                <w:sz w:val="23"/>
                <w:szCs w:val="23"/>
              </w:rPr>
              <w:t>Тихая</w:t>
            </w:r>
          </w:p>
        </w:tc>
        <w:tc>
          <w:tcPr>
            <w:tcW w:w="992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20</w:t>
            </w:r>
          </w:p>
        </w:tc>
        <w:tc>
          <w:tcPr>
            <w:tcW w:w="1276" w:type="dxa"/>
          </w:tcPr>
          <w:p w:rsidR="00AE4269" w:rsidRDefault="00AE4269" w:rsidP="006A6053">
            <w:pPr>
              <w:jc w:val="center"/>
            </w:pPr>
            <w:r w:rsidRPr="00C27AA6">
              <w:rPr>
                <w:color w:val="2D2D2F"/>
                <w:w w:val="110"/>
                <w:sz w:val="23"/>
                <w:szCs w:val="23"/>
              </w:rPr>
              <w:t xml:space="preserve">1000 </w:t>
            </w:r>
            <w:proofErr w:type="spellStart"/>
            <w:r w:rsidRPr="00C27AA6">
              <w:rPr>
                <w:color w:val="2D2D2F"/>
                <w:w w:val="110"/>
                <w:sz w:val="23"/>
                <w:szCs w:val="23"/>
              </w:rPr>
              <w:t>кв</w:t>
            </w:r>
            <w:proofErr w:type="gramStart"/>
            <w:r w:rsidRPr="00C27AA6">
              <w:rPr>
                <w:color w:val="2D2D2F"/>
                <w:w w:val="110"/>
                <w:sz w:val="23"/>
                <w:szCs w:val="23"/>
              </w:rPr>
              <w:t>.м</w:t>
            </w:r>
            <w:proofErr w:type="spellEnd"/>
            <w:proofErr w:type="gramEnd"/>
          </w:p>
        </w:tc>
        <w:tc>
          <w:tcPr>
            <w:tcW w:w="5953" w:type="dxa"/>
            <w:vAlign w:val="center"/>
          </w:tcPr>
          <w:p w:rsidR="00AE4269" w:rsidRPr="003C6CB8" w:rsidRDefault="00AE4269" w:rsidP="006A6053">
            <w:pPr>
              <w:tabs>
                <w:tab w:val="left" w:pos="284"/>
              </w:tabs>
              <w:kinsoku w:val="0"/>
              <w:overflowPunct w:val="0"/>
              <w:jc w:val="center"/>
              <w:rPr>
                <w:color w:val="2D2D2F"/>
                <w:w w:val="110"/>
              </w:rPr>
            </w:pPr>
            <w:r w:rsidRPr="003C6CB8">
              <w:rPr>
                <w:color w:val="2D2D2F"/>
                <w:w w:val="110"/>
                <w:sz w:val="23"/>
                <w:szCs w:val="23"/>
              </w:rPr>
              <w:t>для строительства индивидуального жилого дома</w:t>
            </w:r>
          </w:p>
        </w:tc>
      </w:tr>
    </w:tbl>
    <w:p w:rsidR="008657BE" w:rsidRDefault="008657BE" w:rsidP="00BE06ED">
      <w:pPr>
        <w:kinsoku w:val="0"/>
        <w:overflowPunct w:val="0"/>
        <w:ind w:firstLine="567"/>
        <w:rPr>
          <w:color w:val="2D2D2F"/>
          <w:w w:val="110"/>
          <w:sz w:val="28"/>
          <w:szCs w:val="28"/>
        </w:rPr>
      </w:pPr>
      <w:bookmarkStart w:id="0" w:name="_GoBack"/>
      <w:bookmarkEnd w:id="0"/>
    </w:p>
    <w:p w:rsidR="008657BE" w:rsidRDefault="008657BE" w:rsidP="00BE06ED">
      <w:pPr>
        <w:kinsoku w:val="0"/>
        <w:overflowPunct w:val="0"/>
        <w:ind w:firstLine="567"/>
        <w:rPr>
          <w:color w:val="2D2D2F"/>
          <w:w w:val="110"/>
          <w:sz w:val="28"/>
          <w:szCs w:val="28"/>
        </w:rPr>
      </w:pPr>
    </w:p>
    <w:p w:rsidR="008657BE" w:rsidRDefault="008657BE" w:rsidP="00BE06ED">
      <w:pPr>
        <w:kinsoku w:val="0"/>
        <w:overflowPunct w:val="0"/>
        <w:ind w:firstLine="567"/>
        <w:rPr>
          <w:color w:val="2D2D2F"/>
          <w:w w:val="110"/>
          <w:sz w:val="28"/>
          <w:szCs w:val="28"/>
        </w:rPr>
      </w:pPr>
    </w:p>
    <w:p w:rsidR="008657BE" w:rsidRDefault="008657BE" w:rsidP="00BE06ED">
      <w:pPr>
        <w:kinsoku w:val="0"/>
        <w:overflowPunct w:val="0"/>
        <w:ind w:firstLine="567"/>
        <w:rPr>
          <w:color w:val="2D2D2F"/>
          <w:w w:val="110"/>
          <w:sz w:val="28"/>
          <w:szCs w:val="28"/>
        </w:rPr>
      </w:pPr>
    </w:p>
    <w:p w:rsidR="008657BE" w:rsidRDefault="008657BE" w:rsidP="00BE06ED">
      <w:pPr>
        <w:kinsoku w:val="0"/>
        <w:overflowPunct w:val="0"/>
        <w:ind w:firstLine="567"/>
        <w:rPr>
          <w:color w:val="2D2D2F"/>
          <w:w w:val="110"/>
          <w:sz w:val="28"/>
          <w:szCs w:val="28"/>
        </w:rPr>
      </w:pPr>
    </w:p>
    <w:p w:rsidR="008657BE" w:rsidRDefault="008657BE" w:rsidP="00BE06ED">
      <w:pPr>
        <w:kinsoku w:val="0"/>
        <w:overflowPunct w:val="0"/>
        <w:ind w:firstLine="567"/>
        <w:rPr>
          <w:color w:val="2D2D2F"/>
          <w:w w:val="110"/>
          <w:sz w:val="28"/>
          <w:szCs w:val="28"/>
        </w:rPr>
      </w:pPr>
    </w:p>
    <w:p w:rsidR="008657BE" w:rsidRDefault="008657BE" w:rsidP="00BE06ED">
      <w:pPr>
        <w:kinsoku w:val="0"/>
        <w:overflowPunct w:val="0"/>
        <w:ind w:firstLine="567"/>
        <w:rPr>
          <w:color w:val="2D2D2F"/>
          <w:w w:val="110"/>
          <w:sz w:val="28"/>
          <w:szCs w:val="28"/>
        </w:rPr>
      </w:pPr>
    </w:p>
    <w:p w:rsidR="008657BE" w:rsidRDefault="008657BE" w:rsidP="00BE06ED">
      <w:pPr>
        <w:kinsoku w:val="0"/>
        <w:overflowPunct w:val="0"/>
        <w:ind w:firstLine="567"/>
        <w:rPr>
          <w:color w:val="2D2D2F"/>
          <w:w w:val="110"/>
          <w:sz w:val="28"/>
          <w:szCs w:val="28"/>
        </w:rPr>
      </w:pPr>
    </w:p>
    <w:p w:rsidR="008657BE" w:rsidRDefault="008657BE" w:rsidP="00BE06ED">
      <w:pPr>
        <w:kinsoku w:val="0"/>
        <w:overflowPunct w:val="0"/>
        <w:ind w:firstLine="567"/>
        <w:rPr>
          <w:color w:val="2D2D2F"/>
          <w:w w:val="110"/>
          <w:sz w:val="28"/>
          <w:szCs w:val="28"/>
        </w:rPr>
      </w:pPr>
    </w:p>
    <w:p w:rsidR="008657BE" w:rsidRDefault="008657BE" w:rsidP="00BE06ED">
      <w:pPr>
        <w:kinsoku w:val="0"/>
        <w:overflowPunct w:val="0"/>
        <w:ind w:firstLine="567"/>
        <w:rPr>
          <w:color w:val="2D2D2F"/>
          <w:w w:val="110"/>
          <w:sz w:val="28"/>
          <w:szCs w:val="28"/>
        </w:rPr>
      </w:pPr>
    </w:p>
    <w:p w:rsidR="008657BE" w:rsidRDefault="008657BE" w:rsidP="00BE06ED">
      <w:pPr>
        <w:kinsoku w:val="0"/>
        <w:overflowPunct w:val="0"/>
        <w:ind w:firstLine="567"/>
        <w:rPr>
          <w:color w:val="2D2D2F"/>
          <w:w w:val="110"/>
          <w:sz w:val="28"/>
          <w:szCs w:val="28"/>
        </w:rPr>
      </w:pPr>
    </w:p>
    <w:p w:rsidR="00922012" w:rsidRPr="00073028" w:rsidRDefault="00922012" w:rsidP="00BE06ED">
      <w:pPr>
        <w:kinsoku w:val="0"/>
        <w:overflowPunct w:val="0"/>
        <w:ind w:firstLine="567"/>
        <w:rPr>
          <w:color w:val="2D2D2F"/>
          <w:w w:val="110"/>
          <w:sz w:val="28"/>
          <w:szCs w:val="28"/>
        </w:rPr>
      </w:pPr>
      <w:r w:rsidRPr="00922012">
        <w:rPr>
          <w:color w:val="2D2D2F"/>
          <w:w w:val="110"/>
          <w:sz w:val="28"/>
          <w:szCs w:val="28"/>
        </w:rPr>
        <w:t>Координаты поворотных точек границ п</w:t>
      </w:r>
      <w:r>
        <w:rPr>
          <w:color w:val="2D2D2F"/>
          <w:w w:val="110"/>
          <w:sz w:val="28"/>
          <w:szCs w:val="28"/>
        </w:rPr>
        <w:t xml:space="preserve">роектируемых земельных </w:t>
      </w:r>
      <w:r>
        <w:rPr>
          <w:color w:val="2D2D2F"/>
          <w:w w:val="110"/>
          <w:sz w:val="28"/>
          <w:szCs w:val="28"/>
        </w:rPr>
        <w:lastRenderedPageBreak/>
        <w:t>участков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60"/>
        <w:gridCol w:w="4659"/>
        <w:gridCol w:w="3091"/>
      </w:tblGrid>
      <w:tr w:rsidR="00922012" w:rsidTr="007F6AE0">
        <w:trPr>
          <w:trHeight w:val="77"/>
        </w:trPr>
        <w:tc>
          <w:tcPr>
            <w:tcW w:w="1760" w:type="dxa"/>
            <w:vAlign w:val="center"/>
          </w:tcPr>
          <w:p w:rsidR="00922012" w:rsidRDefault="00922012" w:rsidP="00922012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>
              <w:rPr>
                <w:color w:val="2D2D2F"/>
                <w:w w:val="110"/>
                <w:sz w:val="28"/>
                <w:szCs w:val="28"/>
              </w:rPr>
              <w:t xml:space="preserve">Номер </w:t>
            </w:r>
            <w:proofErr w:type="gramStart"/>
            <w:r>
              <w:rPr>
                <w:color w:val="2D2D2F"/>
                <w:w w:val="110"/>
                <w:sz w:val="28"/>
                <w:szCs w:val="28"/>
              </w:rPr>
              <w:t>поворотной</w:t>
            </w:r>
            <w:proofErr w:type="gramEnd"/>
          </w:p>
          <w:p w:rsidR="00922012" w:rsidRPr="00922012" w:rsidRDefault="00922012" w:rsidP="00922012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>
              <w:rPr>
                <w:color w:val="2D2D2F"/>
                <w:w w:val="110"/>
                <w:sz w:val="28"/>
                <w:szCs w:val="28"/>
              </w:rPr>
              <w:t>точки</w:t>
            </w:r>
          </w:p>
        </w:tc>
        <w:tc>
          <w:tcPr>
            <w:tcW w:w="4659" w:type="dxa"/>
            <w:vAlign w:val="center"/>
          </w:tcPr>
          <w:p w:rsidR="00922012" w:rsidRDefault="00922012" w:rsidP="00922012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  <w:lang w:val="en-US"/>
              </w:rPr>
            </w:pPr>
            <w:r>
              <w:rPr>
                <w:color w:val="2D2D2F"/>
                <w:w w:val="110"/>
                <w:sz w:val="28"/>
                <w:szCs w:val="28"/>
                <w:lang w:val="en-US"/>
              </w:rPr>
              <w:t>X</w:t>
            </w:r>
          </w:p>
        </w:tc>
        <w:tc>
          <w:tcPr>
            <w:tcW w:w="3091" w:type="dxa"/>
            <w:vAlign w:val="center"/>
          </w:tcPr>
          <w:p w:rsidR="00922012" w:rsidRDefault="00922012" w:rsidP="00922012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  <w:lang w:val="en-US"/>
              </w:rPr>
            </w:pPr>
            <w:r>
              <w:rPr>
                <w:color w:val="2D2D2F"/>
                <w:w w:val="110"/>
                <w:sz w:val="28"/>
                <w:szCs w:val="28"/>
                <w:lang w:val="en-US"/>
              </w:rPr>
              <w:t>Y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1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512477.08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4226037.58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2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512441.75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4226056.35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3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512430.02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4226034.27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512465.34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4226015.51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512453.59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4225993.44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6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512418.29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4226012.19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7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512406.54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4225990.13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8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512441.87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4225971.35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9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512430.13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4225949.28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10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512394.81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4225968.05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11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512383.07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4225945.98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12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512418.38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4225927.21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13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512406.64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4225905.13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14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512371.35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4225923.90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15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512359.60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4225901.84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16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512394.92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4225883.05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17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512383.18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4225860.99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18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512347.86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4225879.75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19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512336.13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4225857.68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20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512371.44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4225838.90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21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512359.71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4225816.83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22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512324.39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4225835.60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23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512294.99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4225822.93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24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512277.35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4225832.30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25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512259.67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4225841.70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26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512271.40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4225863.76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27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512289.03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4225854.40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28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512306.72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4225845.00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29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512318.46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4225867.06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30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512283.15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4225885.84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31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512294.88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4225907.91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32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512330.20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4225889.16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33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512341.94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4225911.21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34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512306.62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4225930.00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35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512318.36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4225952.06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36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512353.66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4225933.29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37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512365.40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4225955.37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38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512330.09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4225974.14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39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512341.83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4225996.21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40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512377.15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4225977.44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41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512388.88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4225999.51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512353.56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4226018.29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43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512365.31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4226040.36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44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512400.61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4226021.60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45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512412.36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4226043.68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46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512377.03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4226062.44</w:t>
            </w:r>
          </w:p>
        </w:tc>
      </w:tr>
      <w:tr w:rsidR="008657BE" w:rsidRPr="008657BE" w:rsidTr="004F630E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47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512388.77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4226084.52</w:t>
            </w:r>
          </w:p>
        </w:tc>
      </w:tr>
      <w:tr w:rsidR="008657BE" w:rsidRPr="008657BE" w:rsidTr="00DF6C66">
        <w:tc>
          <w:tcPr>
            <w:tcW w:w="1760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48</w:t>
            </w:r>
          </w:p>
        </w:tc>
        <w:tc>
          <w:tcPr>
            <w:tcW w:w="4659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512424.09</w:t>
            </w:r>
          </w:p>
        </w:tc>
        <w:tc>
          <w:tcPr>
            <w:tcW w:w="3091" w:type="dxa"/>
          </w:tcPr>
          <w:p w:rsidR="008657BE" w:rsidRPr="008657BE" w:rsidRDefault="008657BE" w:rsidP="008657BE">
            <w:pPr>
              <w:jc w:val="center"/>
              <w:rPr>
                <w:sz w:val="22"/>
                <w:szCs w:val="22"/>
              </w:rPr>
            </w:pPr>
            <w:r w:rsidRPr="008657BE">
              <w:rPr>
                <w:sz w:val="22"/>
                <w:szCs w:val="22"/>
              </w:rPr>
              <w:t>4226065.74</w:t>
            </w:r>
          </w:p>
        </w:tc>
      </w:tr>
    </w:tbl>
    <w:p w:rsidR="00CE16B4" w:rsidRPr="008657BE" w:rsidRDefault="00CE16B4" w:rsidP="008657BE">
      <w:pPr>
        <w:kinsoku w:val="0"/>
        <w:overflowPunct w:val="0"/>
        <w:rPr>
          <w:color w:val="2D2D2F"/>
          <w:w w:val="110"/>
          <w:sz w:val="22"/>
          <w:szCs w:val="22"/>
        </w:rPr>
      </w:pPr>
    </w:p>
    <w:sectPr w:rsidR="00CE16B4" w:rsidRPr="008657BE" w:rsidSect="00922012">
      <w:footerReference w:type="default" r:id="rId9"/>
      <w:pgSz w:w="11568" w:h="16500"/>
      <w:pgMar w:top="420" w:right="1140" w:bottom="0" w:left="1134" w:header="720" w:footer="720" w:gutter="0"/>
      <w:cols w:space="720" w:equalWidth="0">
        <w:col w:w="9294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832" w:rsidRDefault="006F0832">
      <w:r>
        <w:separator/>
      </w:r>
    </w:p>
  </w:endnote>
  <w:endnote w:type="continuationSeparator" w:id="0">
    <w:p w:rsidR="006F0832" w:rsidRDefault="006F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368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028" w:rsidRDefault="00073028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AE4269">
      <w:rPr>
        <w:noProof/>
      </w:rPr>
      <w:t>1</w:t>
    </w:r>
    <w:r>
      <w:fldChar w:fldCharType="end"/>
    </w:r>
  </w:p>
  <w:p w:rsidR="00073028" w:rsidRDefault="0007302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028" w:rsidRDefault="00073028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AE4269">
      <w:rPr>
        <w:noProof/>
      </w:rPr>
      <w:t>2</w:t>
    </w:r>
    <w:r>
      <w:fldChar w:fldCharType="end"/>
    </w:r>
  </w:p>
  <w:p w:rsidR="00073028" w:rsidRDefault="00073028">
    <w:pPr>
      <w:kinsoku w:val="0"/>
      <w:overflowPunct w:val="0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832" w:rsidRDefault="006F0832">
      <w:r>
        <w:separator/>
      </w:r>
    </w:p>
  </w:footnote>
  <w:footnote w:type="continuationSeparator" w:id="0">
    <w:p w:rsidR="006F0832" w:rsidRDefault="006F0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hanging="2285"/>
      </w:pPr>
      <w:rPr>
        <w:rFonts w:ascii="Arial" w:hAnsi="Arial"/>
        <w:b w:val="0"/>
        <w:color w:val="7E7B82"/>
        <w:w w:val="220"/>
        <w:position w:val="11"/>
        <w:sz w:val="62"/>
      </w:rPr>
    </w:lvl>
    <w:lvl w:ilvl="1">
      <w:start w:val="1"/>
      <w:numFmt w:val="decimal"/>
      <w:lvlText w:val="%2."/>
      <w:lvlJc w:val="left"/>
      <w:pPr>
        <w:ind w:hanging="644"/>
      </w:pPr>
      <w:rPr>
        <w:rFonts w:ascii="Times New Roman" w:hAnsi="Times New Roman" w:cs="Times New Roman"/>
        <w:b w:val="0"/>
        <w:bCs w:val="0"/>
        <w:color w:val="545456"/>
        <w:w w:val="96"/>
        <w:sz w:val="26"/>
        <w:szCs w:val="26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numFmt w:val="bullet"/>
      <w:lvlText w:val="•"/>
      <w:lvlJc w:val="left"/>
      <w:pPr>
        <w:ind w:hanging="160"/>
      </w:pPr>
      <w:rPr>
        <w:strike/>
      </w:rPr>
    </w:lvl>
    <w:lvl w:ilvl="1">
      <w:numFmt w:val="bullet"/>
      <w:lvlText w:val="-"/>
      <w:lvlJc w:val="left"/>
      <w:pPr>
        <w:ind w:hanging="278"/>
      </w:pPr>
      <w:rPr>
        <w:rFonts w:ascii="Times New Roman" w:hAnsi="Times New Roman"/>
        <w:b w:val="0"/>
        <w:color w:val="363636"/>
        <w:w w:val="110"/>
        <w:sz w:val="27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hanging="460"/>
      </w:pPr>
      <w:rPr>
        <w:rFonts w:ascii="Times New Roman" w:hAnsi="Times New Roman" w:cs="Times New Roman"/>
        <w:b w:val="0"/>
        <w:bCs w:val="0"/>
        <w:color w:val="676767"/>
        <w:w w:val="115"/>
        <w:sz w:val="25"/>
        <w:szCs w:val="25"/>
      </w:rPr>
    </w:lvl>
    <w:lvl w:ilvl="1">
      <w:start w:val="1"/>
      <w:numFmt w:val="decimal"/>
      <w:lvlText w:val="%1.%2"/>
      <w:lvlJc w:val="left"/>
      <w:pPr>
        <w:ind w:hanging="441"/>
      </w:pPr>
      <w:rPr>
        <w:rFonts w:ascii="Times New Roman" w:hAnsi="Times New Roman" w:cs="Times New Roman"/>
        <w:b w:val="0"/>
        <w:bCs w:val="0"/>
        <w:color w:val="565656"/>
        <w:sz w:val="25"/>
        <w:szCs w:val="25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0000405"/>
    <w:multiLevelType w:val="multilevel"/>
    <w:tmpl w:val="00000888"/>
    <w:lvl w:ilvl="0">
      <w:start w:val="2"/>
      <w:numFmt w:val="decimal"/>
      <w:lvlText w:val="%1"/>
      <w:lvlJc w:val="left"/>
      <w:pPr>
        <w:ind w:hanging="403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hanging="403"/>
      </w:pPr>
      <w:rPr>
        <w:rFonts w:ascii="Times New Roman" w:hAnsi="Times New Roman" w:cs="Times New Roman"/>
        <w:b w:val="0"/>
        <w:bCs w:val="0"/>
        <w:color w:val="676767"/>
        <w:w w:val="104"/>
        <w:sz w:val="25"/>
        <w:szCs w:val="25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>
    <w:nsid w:val="00000406"/>
    <w:multiLevelType w:val="multilevel"/>
    <w:tmpl w:val="00000889"/>
    <w:lvl w:ilvl="0">
      <w:start w:val="2"/>
      <w:numFmt w:val="decimal"/>
      <w:lvlText w:val="%1"/>
      <w:lvlJc w:val="left"/>
      <w:pPr>
        <w:ind w:hanging="67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671"/>
      </w:pPr>
      <w:rPr>
        <w:rFonts w:ascii="Times New Roman" w:hAnsi="Times New Roman" w:cs="Times New Roman"/>
        <w:b w:val="0"/>
        <w:bCs w:val="0"/>
        <w:color w:val="363636"/>
        <w:spacing w:val="3"/>
        <w:w w:val="104"/>
        <w:sz w:val="27"/>
        <w:szCs w:val="27"/>
      </w:rPr>
    </w:lvl>
    <w:lvl w:ilvl="2">
      <w:numFmt w:val="bullet"/>
      <w:lvlText w:val="•"/>
      <w:lvlJc w:val="left"/>
      <w:pPr>
        <w:ind w:hanging="412"/>
      </w:pPr>
      <w:rPr>
        <w:rFonts w:ascii="Times New Roman" w:hAnsi="Times New Roman"/>
        <w:b w:val="0"/>
        <w:color w:val="1A1A1A"/>
        <w:w w:val="143"/>
        <w:sz w:val="27"/>
      </w:rPr>
    </w:lvl>
    <w:lvl w:ilvl="3">
      <w:numFmt w:val="bullet"/>
      <w:lvlText w:val="-"/>
      <w:lvlJc w:val="left"/>
      <w:pPr>
        <w:ind w:hanging="163"/>
      </w:pPr>
      <w:rPr>
        <w:rFonts w:ascii="Times New Roman" w:hAnsi="Times New Roman"/>
        <w:b w:val="0"/>
        <w:color w:val="505052"/>
        <w:w w:val="114"/>
        <w:sz w:val="26"/>
      </w:rPr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>
    <w:nsid w:val="00000407"/>
    <w:multiLevelType w:val="multilevel"/>
    <w:tmpl w:val="0000088A"/>
    <w:lvl w:ilvl="0">
      <w:numFmt w:val="bullet"/>
      <w:lvlText w:val="-"/>
      <w:lvlJc w:val="left"/>
      <w:pPr>
        <w:ind w:hanging="154"/>
      </w:pPr>
      <w:rPr>
        <w:rFonts w:ascii="Times New Roman" w:hAnsi="Times New Roman"/>
        <w:b w:val="0"/>
        <w:color w:val="343436"/>
        <w:sz w:val="26"/>
      </w:rPr>
    </w:lvl>
    <w:lvl w:ilvl="1">
      <w:numFmt w:val="bullet"/>
      <w:lvlText w:val="-"/>
      <w:lvlJc w:val="left"/>
      <w:pPr>
        <w:ind w:hanging="154"/>
      </w:pPr>
      <w:rPr>
        <w:rFonts w:ascii="Times New Roman" w:hAnsi="Times New Roman"/>
        <w:b w:val="0"/>
        <w:color w:val="2A2A2B"/>
        <w:sz w:val="26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>
    <w:nsid w:val="00000408"/>
    <w:multiLevelType w:val="multilevel"/>
    <w:tmpl w:val="0000088B"/>
    <w:lvl w:ilvl="0">
      <w:start w:val="2"/>
      <w:numFmt w:val="decimal"/>
      <w:lvlText w:val="%1"/>
      <w:lvlJc w:val="left"/>
      <w:pPr>
        <w:ind w:hanging="672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hanging="672"/>
      </w:pPr>
      <w:rPr>
        <w:rFonts w:ascii="Times New Roman" w:hAnsi="Times New Roman" w:cs="Times New Roman"/>
        <w:b w:val="0"/>
        <w:bCs w:val="0"/>
        <w:color w:val="2A2A2B"/>
        <w:spacing w:val="15"/>
        <w:w w:val="92"/>
        <w:sz w:val="28"/>
        <w:szCs w:val="28"/>
      </w:rPr>
    </w:lvl>
    <w:lvl w:ilvl="2">
      <w:numFmt w:val="bullet"/>
      <w:lvlText w:val="-"/>
      <w:lvlJc w:val="left"/>
      <w:pPr>
        <w:ind w:hanging="221"/>
      </w:pPr>
      <w:rPr>
        <w:rFonts w:ascii="Times New Roman" w:hAnsi="Times New Roman"/>
        <w:b w:val="0"/>
        <w:color w:val="2F2F31"/>
        <w:sz w:val="26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hanging="365"/>
      </w:pPr>
      <w:rPr>
        <w:rFonts w:cs="Times New Roman"/>
      </w:rPr>
    </w:lvl>
    <w:lvl w:ilvl="1">
      <w:start w:val="4"/>
      <w:numFmt w:val="decimal"/>
      <w:lvlText w:val="%1.%2"/>
      <w:lvlJc w:val="left"/>
      <w:pPr>
        <w:ind w:hanging="365"/>
      </w:pPr>
      <w:rPr>
        <w:rFonts w:ascii="Times New Roman" w:hAnsi="Times New Roman" w:cs="Times New Roman"/>
        <w:b w:val="0"/>
        <w:bCs w:val="0"/>
        <w:color w:val="2F2F31"/>
        <w:w w:val="109"/>
        <w:sz w:val="26"/>
        <w:szCs w:val="26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>
    <w:nsid w:val="0000040A"/>
    <w:multiLevelType w:val="multilevel"/>
    <w:tmpl w:val="0000088D"/>
    <w:lvl w:ilvl="0">
      <w:numFmt w:val="bullet"/>
      <w:lvlText w:val="•"/>
      <w:lvlJc w:val="left"/>
      <w:pPr>
        <w:ind w:hanging="1978"/>
      </w:pPr>
      <w:rPr>
        <w:rFonts w:ascii="Arial" w:hAnsi="Arial"/>
        <w:b w:val="0"/>
        <w:color w:val="9A99A0"/>
        <w:w w:val="121"/>
        <w:position w:val="9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>
    <w:nsid w:val="0000040B"/>
    <w:multiLevelType w:val="multilevel"/>
    <w:tmpl w:val="0000088E"/>
    <w:lvl w:ilvl="0">
      <w:start w:val="8"/>
      <w:numFmt w:val="decimal"/>
      <w:lvlText w:val="%1"/>
      <w:lvlJc w:val="left"/>
      <w:pPr>
        <w:ind w:hanging="672"/>
      </w:pPr>
      <w:rPr>
        <w:rFonts w:ascii="Times New Roman" w:hAnsi="Times New Roman" w:cs="Times New Roman"/>
        <w:b w:val="0"/>
        <w:bCs w:val="0"/>
        <w:color w:val="59595B"/>
        <w:w w:val="104"/>
        <w:position w:val="-16"/>
        <w:sz w:val="26"/>
        <w:szCs w:val="2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>
    <w:nsid w:val="0000040C"/>
    <w:multiLevelType w:val="multilevel"/>
    <w:tmpl w:val="0000088F"/>
    <w:lvl w:ilvl="0">
      <w:start w:val="1"/>
      <w:numFmt w:val="decimal"/>
      <w:lvlText w:val="%1"/>
      <w:lvlJc w:val="left"/>
      <w:pPr>
        <w:ind w:hanging="663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hanging="663"/>
      </w:pPr>
      <w:rPr>
        <w:rFonts w:ascii="Times New Roman" w:hAnsi="Times New Roman" w:cs="Times New Roman"/>
        <w:b w:val="0"/>
        <w:bCs w:val="0"/>
        <w:color w:val="525252"/>
        <w:w w:val="95"/>
        <w:sz w:val="27"/>
        <w:szCs w:val="27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1">
    <w:nsid w:val="0000040D"/>
    <w:multiLevelType w:val="multilevel"/>
    <w:tmpl w:val="00000890"/>
    <w:lvl w:ilvl="0">
      <w:start w:val="5"/>
      <w:numFmt w:val="decimal"/>
      <w:lvlText w:val="%1"/>
      <w:lvlJc w:val="left"/>
      <w:pPr>
        <w:ind w:hanging="461"/>
      </w:pPr>
      <w:rPr>
        <w:rFonts w:cs="Times New Roman"/>
      </w:rPr>
    </w:lvl>
    <w:lvl w:ilvl="1">
      <w:start w:val="4"/>
      <w:numFmt w:val="decimal"/>
      <w:lvlText w:val="%1.%2."/>
      <w:lvlJc w:val="left"/>
      <w:pPr>
        <w:ind w:hanging="461"/>
      </w:pPr>
      <w:rPr>
        <w:rFonts w:ascii="Times New Roman" w:hAnsi="Times New Roman" w:cs="Times New Roman"/>
        <w:b w:val="0"/>
        <w:bCs w:val="0"/>
        <w:color w:val="525252"/>
        <w:w w:val="104"/>
        <w:sz w:val="25"/>
        <w:szCs w:val="25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">
    <w:nsid w:val="0000040E"/>
    <w:multiLevelType w:val="multilevel"/>
    <w:tmpl w:val="00000891"/>
    <w:lvl w:ilvl="0">
      <w:start w:val="6"/>
      <w:numFmt w:val="decimal"/>
      <w:lvlText w:val="%1"/>
      <w:lvlJc w:val="left"/>
      <w:pPr>
        <w:ind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480"/>
      </w:pPr>
      <w:rPr>
        <w:rFonts w:ascii="Times New Roman" w:hAnsi="Times New Roman" w:cs="Times New Roman"/>
        <w:b w:val="0"/>
        <w:bCs w:val="0"/>
        <w:color w:val="525252"/>
        <w:w w:val="107"/>
        <w:sz w:val="25"/>
        <w:szCs w:val="25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3">
    <w:nsid w:val="0000040F"/>
    <w:multiLevelType w:val="multilevel"/>
    <w:tmpl w:val="00000892"/>
    <w:lvl w:ilvl="0">
      <w:start w:val="6"/>
      <w:numFmt w:val="decimal"/>
      <w:lvlText w:val="%1"/>
      <w:lvlJc w:val="left"/>
      <w:pPr>
        <w:ind w:hanging="461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hanging="461"/>
      </w:pPr>
      <w:rPr>
        <w:rFonts w:ascii="Times New Roman" w:hAnsi="Times New Roman" w:cs="Times New Roman"/>
        <w:b w:val="0"/>
        <w:bCs w:val="0"/>
        <w:color w:val="525252"/>
        <w:w w:val="102"/>
        <w:sz w:val="26"/>
        <w:szCs w:val="26"/>
      </w:rPr>
    </w:lvl>
    <w:lvl w:ilvl="2">
      <w:start w:val="1"/>
      <w:numFmt w:val="decimal"/>
      <w:lvlText w:val="%3."/>
      <w:lvlJc w:val="left"/>
      <w:pPr>
        <w:ind w:hanging="644"/>
      </w:pPr>
      <w:rPr>
        <w:rFonts w:ascii="Times New Roman" w:hAnsi="Times New Roman" w:cs="Times New Roman"/>
        <w:b w:val="0"/>
        <w:bCs w:val="0"/>
        <w:color w:val="565656"/>
        <w:w w:val="103"/>
        <w:sz w:val="26"/>
        <w:szCs w:val="26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4">
    <w:nsid w:val="00000410"/>
    <w:multiLevelType w:val="multilevel"/>
    <w:tmpl w:val="00000893"/>
    <w:lvl w:ilvl="0">
      <w:numFmt w:val="bullet"/>
      <w:lvlText w:val="•"/>
      <w:lvlJc w:val="left"/>
      <w:pPr>
        <w:ind w:hanging="96"/>
      </w:pPr>
      <w:rPr>
        <w:rFonts w:ascii="Times New Roman" w:hAnsi="Times New Roman"/>
        <w:b w:val="0"/>
        <w:color w:val="828282"/>
        <w:w w:val="119"/>
        <w:sz w:val="13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5">
    <w:nsid w:val="00000411"/>
    <w:multiLevelType w:val="multilevel"/>
    <w:tmpl w:val="00000894"/>
    <w:lvl w:ilvl="0">
      <w:start w:val="16"/>
      <w:numFmt w:val="lowerLetter"/>
      <w:lvlText w:val="%1"/>
      <w:lvlJc w:val="left"/>
      <w:pPr>
        <w:ind w:hanging="509"/>
      </w:pPr>
      <w:rPr>
        <w:rFonts w:cs="Times New Roman"/>
      </w:rPr>
    </w:lvl>
    <w:lvl w:ilvl="1">
      <w:start w:val="14"/>
      <w:numFmt w:val="lowerLetter"/>
      <w:lvlText w:val="%1.%2."/>
      <w:lvlJc w:val="left"/>
      <w:pPr>
        <w:ind w:hanging="509"/>
      </w:pPr>
      <w:rPr>
        <w:rFonts w:ascii="Times New Roman" w:hAnsi="Times New Roman" w:cs="Times New Roman"/>
        <w:b w:val="0"/>
        <w:bCs w:val="0"/>
        <w:color w:val="525252"/>
        <w:w w:val="109"/>
        <w:sz w:val="26"/>
        <w:szCs w:val="26"/>
      </w:rPr>
    </w:lvl>
    <w:lvl w:ilvl="2">
      <w:numFmt w:val="bullet"/>
      <w:lvlText w:val="-"/>
      <w:lvlJc w:val="left"/>
      <w:pPr>
        <w:ind w:hanging="164"/>
      </w:pPr>
      <w:rPr>
        <w:rFonts w:ascii="Times New Roman" w:hAnsi="Times New Roman"/>
        <w:b w:val="0"/>
        <w:color w:val="464648"/>
        <w:w w:val="119"/>
        <w:sz w:val="25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6">
    <w:nsid w:val="00000412"/>
    <w:multiLevelType w:val="multilevel"/>
    <w:tmpl w:val="00000895"/>
    <w:lvl w:ilvl="0">
      <w:start w:val="2"/>
      <w:numFmt w:val="decimal"/>
      <w:lvlText w:val="%1"/>
      <w:lvlJc w:val="left"/>
      <w:pPr>
        <w:ind w:hanging="50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hanging="500"/>
      </w:pPr>
      <w:rPr>
        <w:rFonts w:ascii="Times New Roman" w:hAnsi="Times New Roman" w:cs="Times New Roman"/>
        <w:b/>
        <w:bCs/>
        <w:color w:val="2D2D2F"/>
        <w:w w:val="104"/>
        <w:sz w:val="27"/>
        <w:szCs w:val="27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7">
    <w:nsid w:val="00000413"/>
    <w:multiLevelType w:val="multilevel"/>
    <w:tmpl w:val="00000896"/>
    <w:lvl w:ilvl="0">
      <w:numFmt w:val="bullet"/>
      <w:lvlText w:val="•"/>
      <w:lvlJc w:val="left"/>
      <w:pPr>
        <w:ind w:hanging="672"/>
      </w:pPr>
      <w:rPr>
        <w:rFonts w:ascii="Times New Roman" w:hAnsi="Times New Roman"/>
        <w:b w:val="0"/>
        <w:color w:val="2F2F2F"/>
        <w:w w:val="164"/>
        <w:sz w:val="2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8">
    <w:nsid w:val="00000414"/>
    <w:multiLevelType w:val="multilevel"/>
    <w:tmpl w:val="00000897"/>
    <w:lvl w:ilvl="0">
      <w:start w:val="5"/>
      <w:numFmt w:val="decimal"/>
      <w:lvlText w:val="%1"/>
      <w:lvlJc w:val="left"/>
      <w:pPr>
        <w:ind w:hanging="576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hanging="576"/>
      </w:pPr>
      <w:rPr>
        <w:rFonts w:ascii="Times New Roman" w:hAnsi="Times New Roman" w:cs="Times New Roman"/>
        <w:b/>
        <w:bCs/>
        <w:color w:val="313133"/>
        <w:w w:val="106"/>
        <w:sz w:val="27"/>
        <w:szCs w:val="27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9">
    <w:nsid w:val="00000415"/>
    <w:multiLevelType w:val="multilevel"/>
    <w:tmpl w:val="00000898"/>
    <w:lvl w:ilvl="0">
      <w:start w:val="5"/>
      <w:numFmt w:val="decimal"/>
      <w:lvlText w:val="%1"/>
      <w:lvlJc w:val="left"/>
      <w:pPr>
        <w:ind w:hanging="567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hanging="567"/>
      </w:pPr>
      <w:rPr>
        <w:rFonts w:ascii="Times New Roman" w:hAnsi="Times New Roman" w:cs="Times New Roman"/>
        <w:b w:val="0"/>
        <w:bCs w:val="0"/>
        <w:color w:val="3A3A3B"/>
        <w:spacing w:val="-4"/>
        <w:w w:val="109"/>
        <w:sz w:val="27"/>
        <w:szCs w:val="27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0">
    <w:nsid w:val="00000416"/>
    <w:multiLevelType w:val="multilevel"/>
    <w:tmpl w:val="00000899"/>
    <w:lvl w:ilvl="0">
      <w:start w:val="1"/>
      <w:numFmt w:val="decimal"/>
      <w:lvlText w:val="%1."/>
      <w:lvlJc w:val="left"/>
      <w:pPr>
        <w:ind w:hanging="653"/>
      </w:pPr>
      <w:rPr>
        <w:rFonts w:ascii="Times New Roman" w:hAnsi="Times New Roman" w:cs="Times New Roman"/>
        <w:b w:val="0"/>
        <w:bCs w:val="0"/>
        <w:color w:val="3D3D3D"/>
        <w:w w:val="99"/>
        <w:sz w:val="27"/>
        <w:szCs w:val="27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1">
    <w:nsid w:val="00000417"/>
    <w:multiLevelType w:val="multilevel"/>
    <w:tmpl w:val="0000089A"/>
    <w:lvl w:ilvl="0">
      <w:start w:val="1"/>
      <w:numFmt w:val="decimal"/>
      <w:lvlText w:val="%1."/>
      <w:lvlJc w:val="left"/>
      <w:pPr>
        <w:ind w:hanging="653"/>
      </w:pPr>
      <w:rPr>
        <w:rFonts w:ascii="Times New Roman" w:hAnsi="Times New Roman" w:cs="Times New Roman"/>
        <w:b w:val="0"/>
        <w:bCs w:val="0"/>
        <w:color w:val="3D3D3D"/>
        <w:spacing w:val="-11"/>
        <w:w w:val="93"/>
        <w:sz w:val="27"/>
        <w:szCs w:val="27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2">
    <w:nsid w:val="00000418"/>
    <w:multiLevelType w:val="multilevel"/>
    <w:tmpl w:val="0000089B"/>
    <w:lvl w:ilvl="0">
      <w:numFmt w:val="bullet"/>
      <w:lvlText w:val="-"/>
      <w:lvlJc w:val="left"/>
      <w:pPr>
        <w:ind w:hanging="154"/>
      </w:pPr>
      <w:rPr>
        <w:rFonts w:ascii="Times New Roman" w:hAnsi="Times New Roman"/>
        <w:b w:val="0"/>
        <w:color w:val="363638"/>
        <w:w w:val="110"/>
        <w:sz w:val="27"/>
      </w:rPr>
    </w:lvl>
    <w:lvl w:ilvl="1">
      <w:numFmt w:val="bullet"/>
      <w:lvlText w:val="-"/>
      <w:lvlJc w:val="left"/>
      <w:pPr>
        <w:ind w:hanging="413"/>
      </w:pPr>
      <w:rPr>
        <w:rFonts w:ascii="Times New Roman" w:hAnsi="Times New Roman"/>
        <w:b w:val="0"/>
        <w:color w:val="363638"/>
        <w:w w:val="209"/>
        <w:sz w:val="27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3">
    <w:nsid w:val="00000419"/>
    <w:multiLevelType w:val="multilevel"/>
    <w:tmpl w:val="0000089C"/>
    <w:lvl w:ilvl="0">
      <w:start w:val="1"/>
      <w:numFmt w:val="decimal"/>
      <w:lvlText w:val="%1."/>
      <w:lvlJc w:val="left"/>
      <w:pPr>
        <w:ind w:hanging="308"/>
      </w:pPr>
      <w:rPr>
        <w:rFonts w:ascii="Times New Roman" w:hAnsi="Times New Roman" w:cs="Times New Roman"/>
        <w:b w:val="0"/>
        <w:bCs w:val="0"/>
        <w:color w:val="444446"/>
        <w:w w:val="96"/>
        <w:sz w:val="26"/>
        <w:szCs w:val="26"/>
      </w:rPr>
    </w:lvl>
    <w:lvl w:ilvl="1">
      <w:start w:val="1"/>
      <w:numFmt w:val="decimal"/>
      <w:lvlText w:val="%2"/>
      <w:lvlJc w:val="left"/>
      <w:pPr>
        <w:ind w:hanging="663"/>
      </w:pPr>
      <w:rPr>
        <w:rFonts w:ascii="Times New Roman" w:hAnsi="Times New Roman" w:cs="Times New Roman"/>
        <w:b w:val="0"/>
        <w:bCs w:val="0"/>
        <w:color w:val="444446"/>
        <w:w w:val="111"/>
        <w:position w:val="1"/>
        <w:sz w:val="26"/>
        <w:szCs w:val="26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4">
    <w:nsid w:val="0000041A"/>
    <w:multiLevelType w:val="multilevel"/>
    <w:tmpl w:val="0000089D"/>
    <w:lvl w:ilvl="0">
      <w:numFmt w:val="bullet"/>
      <w:lvlText w:val="o"/>
      <w:lvlJc w:val="left"/>
      <w:pPr>
        <w:ind w:hanging="2039"/>
      </w:pPr>
      <w:rPr>
        <w:rFonts w:ascii="Times New Roman" w:hAnsi="Times New Roman"/>
        <w:b w:val="0"/>
        <w:color w:val="5D5D5D"/>
        <w:w w:val="188"/>
        <w:sz w:val="21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5">
    <w:nsid w:val="0B3A6C24"/>
    <w:multiLevelType w:val="hybridMultilevel"/>
    <w:tmpl w:val="CB120568"/>
    <w:lvl w:ilvl="0" w:tplc="C17C67FA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73D87EA0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15C25653"/>
    <w:multiLevelType w:val="multilevel"/>
    <w:tmpl w:val="5E8475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7">
    <w:nsid w:val="1F4F4989"/>
    <w:multiLevelType w:val="multilevel"/>
    <w:tmpl w:val="BAA4D35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8">
    <w:nsid w:val="2AB6333D"/>
    <w:multiLevelType w:val="multilevel"/>
    <w:tmpl w:val="7626F7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31D44AA1"/>
    <w:multiLevelType w:val="hybridMultilevel"/>
    <w:tmpl w:val="D15A10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4216004C"/>
    <w:multiLevelType w:val="hybridMultilevel"/>
    <w:tmpl w:val="0B5060EC"/>
    <w:lvl w:ilvl="0" w:tplc="45A07B0A">
      <w:start w:val="1"/>
      <w:numFmt w:val="bullet"/>
      <w:lvlText w:val="–"/>
      <w:lvlJc w:val="righ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D873B48"/>
    <w:multiLevelType w:val="hybridMultilevel"/>
    <w:tmpl w:val="F5AEAC7E"/>
    <w:lvl w:ilvl="0" w:tplc="45A07B0A">
      <w:start w:val="1"/>
      <w:numFmt w:val="bullet"/>
      <w:lvlText w:val="–"/>
      <w:lvlJc w:val="righ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9BB7E49"/>
    <w:multiLevelType w:val="multilevel"/>
    <w:tmpl w:val="4D3C8F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33">
    <w:nsid w:val="6D204442"/>
    <w:multiLevelType w:val="multilevel"/>
    <w:tmpl w:val="BAA4D35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4">
    <w:nsid w:val="72E57C7F"/>
    <w:multiLevelType w:val="hybridMultilevel"/>
    <w:tmpl w:val="BA2830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AFA208B"/>
    <w:multiLevelType w:val="multilevel"/>
    <w:tmpl w:val="61BE222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2D2D2F"/>
        <w:w w:val="110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  <w:color w:val="2D2D2F"/>
        <w:w w:val="11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2D2D2F"/>
        <w:w w:val="11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2D2D2F"/>
        <w:w w:val="11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2D2D2F"/>
        <w:w w:val="11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2D2D2F"/>
        <w:w w:val="11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2D2D2F"/>
        <w:w w:val="11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2D2D2F"/>
        <w:w w:val="11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2D2D2F"/>
        <w:w w:val="110"/>
      </w:rPr>
    </w:lvl>
  </w:abstractNum>
  <w:abstractNum w:abstractNumId="36">
    <w:nsid w:val="7B775400"/>
    <w:multiLevelType w:val="multilevel"/>
    <w:tmpl w:val="B4406E8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4"/>
  </w:num>
  <w:num w:numId="2">
    <w:abstractNumId w:val="23"/>
  </w:num>
  <w:num w:numId="3">
    <w:abstractNumId w:val="22"/>
  </w:num>
  <w:num w:numId="4">
    <w:abstractNumId w:val="21"/>
  </w:num>
  <w:num w:numId="5">
    <w:abstractNumId w:val="20"/>
  </w:num>
  <w:num w:numId="6">
    <w:abstractNumId w:val="19"/>
  </w:num>
  <w:num w:numId="7">
    <w:abstractNumId w:val="18"/>
  </w:num>
  <w:num w:numId="8">
    <w:abstractNumId w:val="17"/>
  </w:num>
  <w:num w:numId="9">
    <w:abstractNumId w:val="16"/>
  </w:num>
  <w:num w:numId="10">
    <w:abstractNumId w:val="15"/>
  </w:num>
  <w:num w:numId="11">
    <w:abstractNumId w:val="14"/>
  </w:num>
  <w:num w:numId="12">
    <w:abstractNumId w:val="13"/>
  </w:num>
  <w:num w:numId="13">
    <w:abstractNumId w:val="12"/>
  </w:num>
  <w:num w:numId="14">
    <w:abstractNumId w:val="11"/>
  </w:num>
  <w:num w:numId="15">
    <w:abstractNumId w:val="10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8"/>
  </w:num>
  <w:num w:numId="27">
    <w:abstractNumId w:val="25"/>
  </w:num>
  <w:num w:numId="28">
    <w:abstractNumId w:val="28"/>
  </w:num>
  <w:num w:numId="29">
    <w:abstractNumId w:val="34"/>
  </w:num>
  <w:num w:numId="30">
    <w:abstractNumId w:val="29"/>
  </w:num>
  <w:num w:numId="31">
    <w:abstractNumId w:val="30"/>
  </w:num>
  <w:num w:numId="32">
    <w:abstractNumId w:val="31"/>
  </w:num>
  <w:num w:numId="33">
    <w:abstractNumId w:val="26"/>
  </w:num>
  <w:num w:numId="34">
    <w:abstractNumId w:val="27"/>
  </w:num>
  <w:num w:numId="35">
    <w:abstractNumId w:val="33"/>
  </w:num>
  <w:num w:numId="36">
    <w:abstractNumId w:val="35"/>
  </w:num>
  <w:num w:numId="37">
    <w:abstractNumId w:val="36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F5D"/>
    <w:rsid w:val="000177CF"/>
    <w:rsid w:val="000478D3"/>
    <w:rsid w:val="000514A3"/>
    <w:rsid w:val="0005169F"/>
    <w:rsid w:val="0005529A"/>
    <w:rsid w:val="00063311"/>
    <w:rsid w:val="00070C62"/>
    <w:rsid w:val="00073028"/>
    <w:rsid w:val="00073E57"/>
    <w:rsid w:val="00084E2F"/>
    <w:rsid w:val="000C004D"/>
    <w:rsid w:val="000C4E40"/>
    <w:rsid w:val="000F695C"/>
    <w:rsid w:val="00105BCE"/>
    <w:rsid w:val="001067DA"/>
    <w:rsid w:val="00107D3B"/>
    <w:rsid w:val="00115238"/>
    <w:rsid w:val="0012775E"/>
    <w:rsid w:val="00167283"/>
    <w:rsid w:val="00191B17"/>
    <w:rsid w:val="001F732B"/>
    <w:rsid w:val="00226B9A"/>
    <w:rsid w:val="002304A7"/>
    <w:rsid w:val="0023312A"/>
    <w:rsid w:val="00235E06"/>
    <w:rsid w:val="00257511"/>
    <w:rsid w:val="002661D4"/>
    <w:rsid w:val="002B5419"/>
    <w:rsid w:val="002F5CA4"/>
    <w:rsid w:val="00317D14"/>
    <w:rsid w:val="00350097"/>
    <w:rsid w:val="00372175"/>
    <w:rsid w:val="00396035"/>
    <w:rsid w:val="003A3FE1"/>
    <w:rsid w:val="003B0614"/>
    <w:rsid w:val="003B34C9"/>
    <w:rsid w:val="003C6CB8"/>
    <w:rsid w:val="003D1C33"/>
    <w:rsid w:val="003D286A"/>
    <w:rsid w:val="004541C1"/>
    <w:rsid w:val="004A5D90"/>
    <w:rsid w:val="004B269A"/>
    <w:rsid w:val="004B5787"/>
    <w:rsid w:val="004C1DB5"/>
    <w:rsid w:val="004C548E"/>
    <w:rsid w:val="004C584A"/>
    <w:rsid w:val="004F3F5D"/>
    <w:rsid w:val="005037E7"/>
    <w:rsid w:val="0052584F"/>
    <w:rsid w:val="00581EF8"/>
    <w:rsid w:val="005A3C41"/>
    <w:rsid w:val="00607B2E"/>
    <w:rsid w:val="0062211E"/>
    <w:rsid w:val="006911B7"/>
    <w:rsid w:val="006947C9"/>
    <w:rsid w:val="006C01FB"/>
    <w:rsid w:val="006C4062"/>
    <w:rsid w:val="006F0832"/>
    <w:rsid w:val="00713C9A"/>
    <w:rsid w:val="00725466"/>
    <w:rsid w:val="00776616"/>
    <w:rsid w:val="0078210F"/>
    <w:rsid w:val="00797A79"/>
    <w:rsid w:val="007C5731"/>
    <w:rsid w:val="007F46C2"/>
    <w:rsid w:val="007F6AE0"/>
    <w:rsid w:val="00823849"/>
    <w:rsid w:val="0082566C"/>
    <w:rsid w:val="008345BC"/>
    <w:rsid w:val="00841F75"/>
    <w:rsid w:val="0085600C"/>
    <w:rsid w:val="008657BE"/>
    <w:rsid w:val="00873676"/>
    <w:rsid w:val="0088759A"/>
    <w:rsid w:val="00896DA6"/>
    <w:rsid w:val="008F5DC7"/>
    <w:rsid w:val="008F7011"/>
    <w:rsid w:val="00907F02"/>
    <w:rsid w:val="00922012"/>
    <w:rsid w:val="00934925"/>
    <w:rsid w:val="0097673F"/>
    <w:rsid w:val="00976D33"/>
    <w:rsid w:val="009924C4"/>
    <w:rsid w:val="009D4775"/>
    <w:rsid w:val="009E7741"/>
    <w:rsid w:val="00A27041"/>
    <w:rsid w:val="00A40FD6"/>
    <w:rsid w:val="00A53D5A"/>
    <w:rsid w:val="00A549E3"/>
    <w:rsid w:val="00A75A70"/>
    <w:rsid w:val="00A77368"/>
    <w:rsid w:val="00AA0F01"/>
    <w:rsid w:val="00AA7359"/>
    <w:rsid w:val="00AC4075"/>
    <w:rsid w:val="00AC4AB1"/>
    <w:rsid w:val="00AC5407"/>
    <w:rsid w:val="00AE4269"/>
    <w:rsid w:val="00AF6B32"/>
    <w:rsid w:val="00B014AA"/>
    <w:rsid w:val="00B065E5"/>
    <w:rsid w:val="00B46086"/>
    <w:rsid w:val="00B64E11"/>
    <w:rsid w:val="00B96E13"/>
    <w:rsid w:val="00BA4B7D"/>
    <w:rsid w:val="00BB76E2"/>
    <w:rsid w:val="00BD1CF3"/>
    <w:rsid w:val="00BE06ED"/>
    <w:rsid w:val="00C42C2F"/>
    <w:rsid w:val="00CA24C4"/>
    <w:rsid w:val="00CC2C32"/>
    <w:rsid w:val="00CE078F"/>
    <w:rsid w:val="00CE16B4"/>
    <w:rsid w:val="00CF53F7"/>
    <w:rsid w:val="00D20C96"/>
    <w:rsid w:val="00D4254E"/>
    <w:rsid w:val="00D6347D"/>
    <w:rsid w:val="00D73F83"/>
    <w:rsid w:val="00D86BA4"/>
    <w:rsid w:val="00D87557"/>
    <w:rsid w:val="00DA5307"/>
    <w:rsid w:val="00DB551A"/>
    <w:rsid w:val="00E27E1E"/>
    <w:rsid w:val="00E31D84"/>
    <w:rsid w:val="00E64F09"/>
    <w:rsid w:val="00E879A2"/>
    <w:rsid w:val="00E95364"/>
    <w:rsid w:val="00E96490"/>
    <w:rsid w:val="00ED7B48"/>
    <w:rsid w:val="00EE215C"/>
    <w:rsid w:val="00F10CC7"/>
    <w:rsid w:val="00F20356"/>
    <w:rsid w:val="00F2441C"/>
    <w:rsid w:val="00F27F80"/>
    <w:rsid w:val="00F47AB2"/>
    <w:rsid w:val="00F517A2"/>
    <w:rsid w:val="00F7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semiHidden="0" w:uiPriority="1" w:unhideWhenUsed="0" w:qFormat="1"/>
    <w:lsdException w:name="heading 8" w:semiHidden="0" w:uiPriority="1" w:unhideWhenUsed="0" w:qFormat="1"/>
    <w:lsdException w:name="heading 9" w:semiHidden="0" w:uiPriority="1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outlineLvl w:val="0"/>
    </w:pPr>
    <w:rPr>
      <w:rFonts w:ascii="Arial" w:hAnsi="Arial" w:cs="Arial"/>
      <w:sz w:val="81"/>
      <w:szCs w:val="81"/>
    </w:rPr>
  </w:style>
  <w:style w:type="paragraph" w:styleId="2">
    <w:name w:val="heading 2"/>
    <w:basedOn w:val="a"/>
    <w:next w:val="a"/>
    <w:link w:val="20"/>
    <w:uiPriority w:val="1"/>
    <w:qFormat/>
    <w:pPr>
      <w:outlineLvl w:val="1"/>
    </w:pPr>
    <w:rPr>
      <w:sz w:val="46"/>
      <w:szCs w:val="46"/>
    </w:rPr>
  </w:style>
  <w:style w:type="paragraph" w:styleId="3">
    <w:name w:val="heading 3"/>
    <w:basedOn w:val="a"/>
    <w:next w:val="a"/>
    <w:link w:val="30"/>
    <w:uiPriority w:val="1"/>
    <w:qFormat/>
    <w:pPr>
      <w:ind w:left="14"/>
      <w:outlineLvl w:val="2"/>
    </w:pPr>
    <w:rPr>
      <w:b/>
      <w:bCs/>
      <w:sz w:val="31"/>
      <w:szCs w:val="31"/>
    </w:rPr>
  </w:style>
  <w:style w:type="paragraph" w:styleId="4">
    <w:name w:val="heading 4"/>
    <w:basedOn w:val="a"/>
    <w:next w:val="a"/>
    <w:link w:val="40"/>
    <w:uiPriority w:val="1"/>
    <w:qFormat/>
    <w:pPr>
      <w:ind w:left="212"/>
      <w:outlineLvl w:val="3"/>
    </w:pPr>
    <w:rPr>
      <w:sz w:val="31"/>
      <w:szCs w:val="31"/>
    </w:rPr>
  </w:style>
  <w:style w:type="paragraph" w:styleId="5">
    <w:name w:val="heading 5"/>
    <w:basedOn w:val="a"/>
    <w:next w:val="a"/>
    <w:link w:val="50"/>
    <w:uiPriority w:val="1"/>
    <w:qFormat/>
    <w:pPr>
      <w:ind w:left="-498"/>
      <w:outlineLvl w:val="4"/>
    </w:pPr>
    <w:rPr>
      <w:sz w:val="30"/>
      <w:szCs w:val="30"/>
    </w:rPr>
  </w:style>
  <w:style w:type="paragraph" w:styleId="6">
    <w:name w:val="heading 6"/>
    <w:basedOn w:val="a"/>
    <w:next w:val="a"/>
    <w:link w:val="60"/>
    <w:uiPriority w:val="1"/>
    <w:qFormat/>
    <w:pPr>
      <w:spacing w:before="60"/>
      <w:ind w:left="52"/>
      <w:outlineLvl w:val="5"/>
    </w:pPr>
    <w:rPr>
      <w:b/>
      <w:bCs/>
      <w:sz w:val="29"/>
      <w:szCs w:val="29"/>
    </w:rPr>
  </w:style>
  <w:style w:type="paragraph" w:styleId="7">
    <w:name w:val="heading 7"/>
    <w:basedOn w:val="a"/>
    <w:next w:val="a"/>
    <w:link w:val="70"/>
    <w:uiPriority w:val="1"/>
    <w:qFormat/>
    <w:pPr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1"/>
    <w:qFormat/>
    <w:pPr>
      <w:outlineLvl w:val="7"/>
    </w:pPr>
    <w:rPr>
      <w:i/>
      <w:iCs/>
      <w:sz w:val="28"/>
      <w:szCs w:val="28"/>
    </w:rPr>
  </w:style>
  <w:style w:type="paragraph" w:styleId="9">
    <w:name w:val="heading 9"/>
    <w:basedOn w:val="a"/>
    <w:next w:val="a"/>
    <w:link w:val="90"/>
    <w:uiPriority w:val="1"/>
    <w:qFormat/>
    <w:pPr>
      <w:outlineLvl w:val="8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Theme="majorHAnsi" w:eastAsiaTheme="majorEastAsia" w:hAnsiTheme="majorHAnsi" w:cs="Times New Roman"/>
    </w:rPr>
  </w:style>
  <w:style w:type="paragraph" w:styleId="a3">
    <w:name w:val="Body Text"/>
    <w:basedOn w:val="a"/>
    <w:link w:val="a4"/>
    <w:uiPriority w:val="1"/>
    <w:qFormat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D20C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">
    <w:name w:val="S_Маркированный"/>
    <w:basedOn w:val="a"/>
    <w:link w:val="S2"/>
    <w:rsid w:val="00907F02"/>
    <w:pPr>
      <w:widowControl/>
      <w:tabs>
        <w:tab w:val="left" w:pos="1260"/>
      </w:tabs>
      <w:suppressAutoHyphens/>
      <w:autoSpaceDE/>
      <w:autoSpaceDN/>
      <w:adjustRightInd/>
      <w:spacing w:line="360" w:lineRule="auto"/>
      <w:ind w:firstLine="720"/>
      <w:jc w:val="both"/>
    </w:pPr>
    <w:rPr>
      <w:lang w:eastAsia="ar-SA"/>
    </w:rPr>
  </w:style>
  <w:style w:type="character" w:customStyle="1" w:styleId="S2">
    <w:name w:val="S_Маркированный Знак2"/>
    <w:basedOn w:val="a0"/>
    <w:link w:val="S"/>
    <w:locked/>
    <w:rsid w:val="00907F02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customStyle="1" w:styleId="21">
    <w:name w:val="Заголовок (Уровень 2)"/>
    <w:basedOn w:val="a"/>
    <w:next w:val="a3"/>
    <w:link w:val="22"/>
    <w:autoRedefine/>
    <w:uiPriority w:val="99"/>
    <w:qFormat/>
    <w:rsid w:val="0023312A"/>
    <w:pPr>
      <w:widowControl/>
      <w:ind w:firstLine="567"/>
      <w:outlineLvl w:val="0"/>
    </w:pPr>
    <w:rPr>
      <w:b/>
      <w:bCs/>
      <w:sz w:val="28"/>
      <w:szCs w:val="28"/>
    </w:rPr>
  </w:style>
  <w:style w:type="character" w:customStyle="1" w:styleId="22">
    <w:name w:val="Заголовок (Уровень 2) Знак"/>
    <w:basedOn w:val="a0"/>
    <w:link w:val="21"/>
    <w:uiPriority w:val="99"/>
    <w:locked/>
    <w:rsid w:val="0023312A"/>
    <w:rPr>
      <w:rFonts w:ascii="Times New Roman" w:hAnsi="Times New Roman" w:cs="Times New Roman"/>
      <w:b/>
      <w:bCs/>
      <w:sz w:val="28"/>
      <w:szCs w:val="28"/>
    </w:rPr>
  </w:style>
  <w:style w:type="paragraph" w:customStyle="1" w:styleId="S0">
    <w:name w:val="S_Обычный"/>
    <w:basedOn w:val="a"/>
    <w:link w:val="S1"/>
    <w:autoRedefine/>
    <w:rsid w:val="00907F02"/>
    <w:pPr>
      <w:widowControl/>
      <w:autoSpaceDE/>
      <w:autoSpaceDN/>
      <w:adjustRightInd/>
      <w:ind w:left="720"/>
    </w:pPr>
    <w:rPr>
      <w:i/>
      <w:sz w:val="28"/>
      <w:szCs w:val="28"/>
    </w:rPr>
  </w:style>
  <w:style w:type="character" w:customStyle="1" w:styleId="S1">
    <w:name w:val="S_Обычный Знак"/>
    <w:basedOn w:val="a0"/>
    <w:link w:val="S0"/>
    <w:locked/>
    <w:rsid w:val="00907F02"/>
    <w:rPr>
      <w:rFonts w:ascii="Times New Roman" w:hAnsi="Times New Roman" w:cs="Times New Roman"/>
      <w:i/>
      <w:sz w:val="28"/>
      <w:szCs w:val="28"/>
    </w:rPr>
  </w:style>
  <w:style w:type="paragraph" w:customStyle="1" w:styleId="S3">
    <w:name w:val="S_Обычный жирный"/>
    <w:basedOn w:val="a"/>
    <w:link w:val="S4"/>
    <w:qFormat/>
    <w:rsid w:val="00907F02"/>
    <w:pPr>
      <w:widowControl/>
      <w:autoSpaceDE/>
      <w:autoSpaceDN/>
      <w:adjustRightInd/>
      <w:ind w:firstLine="709"/>
      <w:jc w:val="both"/>
    </w:pPr>
    <w:rPr>
      <w:sz w:val="28"/>
    </w:rPr>
  </w:style>
  <w:style w:type="paragraph" w:customStyle="1" w:styleId="11">
    <w:name w:val="Абзац списка1"/>
    <w:basedOn w:val="a"/>
    <w:link w:val="a7"/>
    <w:rsid w:val="00907F02"/>
    <w:pPr>
      <w:widowControl/>
      <w:suppressAutoHyphens/>
      <w:autoSpaceDE/>
      <w:autoSpaceDN/>
      <w:adjustRightInd/>
      <w:spacing w:after="200" w:line="276" w:lineRule="auto"/>
    </w:pPr>
    <w:rPr>
      <w:rFonts w:ascii="Calibri" w:eastAsia="Times New Roman" w:hAnsi="Calibri" w:cs="font368"/>
      <w:kern w:val="1"/>
      <w:sz w:val="22"/>
      <w:szCs w:val="22"/>
      <w:lang w:eastAsia="ar-SA"/>
    </w:rPr>
  </w:style>
  <w:style w:type="character" w:customStyle="1" w:styleId="a7">
    <w:name w:val="Абзац списка Знак"/>
    <w:basedOn w:val="a0"/>
    <w:link w:val="11"/>
    <w:locked/>
    <w:rsid w:val="00907F02"/>
    <w:rPr>
      <w:rFonts w:ascii="Calibri" w:eastAsia="Times New Roman" w:hAnsi="Calibri" w:cs="font368"/>
      <w:kern w:val="1"/>
      <w:lang w:val="x-none" w:eastAsia="ar-SA" w:bidi="ar-SA"/>
    </w:rPr>
  </w:style>
  <w:style w:type="character" w:customStyle="1" w:styleId="23">
    <w:name w:val="Основной текст 2 Знак"/>
    <w:basedOn w:val="a0"/>
    <w:rsid w:val="00907F02"/>
    <w:rPr>
      <w:rFonts w:ascii="Arial" w:hAnsi="Arial" w:cs="Arial"/>
    </w:rPr>
  </w:style>
  <w:style w:type="character" w:customStyle="1" w:styleId="S4">
    <w:name w:val="S_Обычный жирный Знак"/>
    <w:link w:val="S3"/>
    <w:locked/>
    <w:rsid w:val="00907F02"/>
    <w:rPr>
      <w:rFonts w:ascii="Times New Roman" w:hAnsi="Times New Roman"/>
      <w:sz w:val="24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607B2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07B2E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07B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07B2E"/>
    <w:rPr>
      <w:rFonts w:ascii="Times New Roman" w:hAnsi="Times New Roman" w:cs="Times New Roman"/>
      <w:sz w:val="24"/>
      <w:szCs w:val="24"/>
    </w:rPr>
  </w:style>
  <w:style w:type="paragraph" w:customStyle="1" w:styleId="ac">
    <w:name w:val="Обычный текст"/>
    <w:basedOn w:val="a"/>
    <w:link w:val="ad"/>
    <w:qFormat/>
    <w:rsid w:val="003B34C9"/>
    <w:pPr>
      <w:widowControl/>
      <w:autoSpaceDE/>
      <w:autoSpaceDN/>
      <w:adjustRightInd/>
      <w:ind w:firstLine="709"/>
      <w:jc w:val="both"/>
    </w:pPr>
    <w:rPr>
      <w:sz w:val="28"/>
      <w:szCs w:val="28"/>
    </w:rPr>
  </w:style>
  <w:style w:type="character" w:customStyle="1" w:styleId="ad">
    <w:name w:val="Обычный текст Знак"/>
    <w:basedOn w:val="a0"/>
    <w:link w:val="ac"/>
    <w:locked/>
    <w:rsid w:val="003B34C9"/>
    <w:rPr>
      <w:rFonts w:ascii="Times New Roman" w:hAnsi="Times New Roman" w:cs="Times New Roman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DB551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551A"/>
    <w:rPr>
      <w:rFonts w:ascii="Tahoma" w:hAnsi="Tahoma" w:cs="Tahoma"/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DA530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DA5307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semiHidden="0" w:uiPriority="1" w:unhideWhenUsed="0" w:qFormat="1"/>
    <w:lsdException w:name="heading 8" w:semiHidden="0" w:uiPriority="1" w:unhideWhenUsed="0" w:qFormat="1"/>
    <w:lsdException w:name="heading 9" w:semiHidden="0" w:uiPriority="1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outlineLvl w:val="0"/>
    </w:pPr>
    <w:rPr>
      <w:rFonts w:ascii="Arial" w:hAnsi="Arial" w:cs="Arial"/>
      <w:sz w:val="81"/>
      <w:szCs w:val="81"/>
    </w:rPr>
  </w:style>
  <w:style w:type="paragraph" w:styleId="2">
    <w:name w:val="heading 2"/>
    <w:basedOn w:val="a"/>
    <w:next w:val="a"/>
    <w:link w:val="20"/>
    <w:uiPriority w:val="1"/>
    <w:qFormat/>
    <w:pPr>
      <w:outlineLvl w:val="1"/>
    </w:pPr>
    <w:rPr>
      <w:sz w:val="46"/>
      <w:szCs w:val="46"/>
    </w:rPr>
  </w:style>
  <w:style w:type="paragraph" w:styleId="3">
    <w:name w:val="heading 3"/>
    <w:basedOn w:val="a"/>
    <w:next w:val="a"/>
    <w:link w:val="30"/>
    <w:uiPriority w:val="1"/>
    <w:qFormat/>
    <w:pPr>
      <w:ind w:left="14"/>
      <w:outlineLvl w:val="2"/>
    </w:pPr>
    <w:rPr>
      <w:b/>
      <w:bCs/>
      <w:sz w:val="31"/>
      <w:szCs w:val="31"/>
    </w:rPr>
  </w:style>
  <w:style w:type="paragraph" w:styleId="4">
    <w:name w:val="heading 4"/>
    <w:basedOn w:val="a"/>
    <w:next w:val="a"/>
    <w:link w:val="40"/>
    <w:uiPriority w:val="1"/>
    <w:qFormat/>
    <w:pPr>
      <w:ind w:left="212"/>
      <w:outlineLvl w:val="3"/>
    </w:pPr>
    <w:rPr>
      <w:sz w:val="31"/>
      <w:szCs w:val="31"/>
    </w:rPr>
  </w:style>
  <w:style w:type="paragraph" w:styleId="5">
    <w:name w:val="heading 5"/>
    <w:basedOn w:val="a"/>
    <w:next w:val="a"/>
    <w:link w:val="50"/>
    <w:uiPriority w:val="1"/>
    <w:qFormat/>
    <w:pPr>
      <w:ind w:left="-498"/>
      <w:outlineLvl w:val="4"/>
    </w:pPr>
    <w:rPr>
      <w:sz w:val="30"/>
      <w:szCs w:val="30"/>
    </w:rPr>
  </w:style>
  <w:style w:type="paragraph" w:styleId="6">
    <w:name w:val="heading 6"/>
    <w:basedOn w:val="a"/>
    <w:next w:val="a"/>
    <w:link w:val="60"/>
    <w:uiPriority w:val="1"/>
    <w:qFormat/>
    <w:pPr>
      <w:spacing w:before="60"/>
      <w:ind w:left="52"/>
      <w:outlineLvl w:val="5"/>
    </w:pPr>
    <w:rPr>
      <w:b/>
      <w:bCs/>
      <w:sz w:val="29"/>
      <w:szCs w:val="29"/>
    </w:rPr>
  </w:style>
  <w:style w:type="paragraph" w:styleId="7">
    <w:name w:val="heading 7"/>
    <w:basedOn w:val="a"/>
    <w:next w:val="a"/>
    <w:link w:val="70"/>
    <w:uiPriority w:val="1"/>
    <w:qFormat/>
    <w:pPr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1"/>
    <w:qFormat/>
    <w:pPr>
      <w:outlineLvl w:val="7"/>
    </w:pPr>
    <w:rPr>
      <w:i/>
      <w:iCs/>
      <w:sz w:val="28"/>
      <w:szCs w:val="28"/>
    </w:rPr>
  </w:style>
  <w:style w:type="paragraph" w:styleId="9">
    <w:name w:val="heading 9"/>
    <w:basedOn w:val="a"/>
    <w:next w:val="a"/>
    <w:link w:val="90"/>
    <w:uiPriority w:val="1"/>
    <w:qFormat/>
    <w:pPr>
      <w:outlineLvl w:val="8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Theme="majorHAnsi" w:eastAsiaTheme="majorEastAsia" w:hAnsiTheme="majorHAnsi" w:cs="Times New Roman"/>
    </w:rPr>
  </w:style>
  <w:style w:type="paragraph" w:styleId="a3">
    <w:name w:val="Body Text"/>
    <w:basedOn w:val="a"/>
    <w:link w:val="a4"/>
    <w:uiPriority w:val="1"/>
    <w:qFormat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D20C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">
    <w:name w:val="S_Маркированный"/>
    <w:basedOn w:val="a"/>
    <w:link w:val="S2"/>
    <w:rsid w:val="00907F02"/>
    <w:pPr>
      <w:widowControl/>
      <w:tabs>
        <w:tab w:val="left" w:pos="1260"/>
      </w:tabs>
      <w:suppressAutoHyphens/>
      <w:autoSpaceDE/>
      <w:autoSpaceDN/>
      <w:adjustRightInd/>
      <w:spacing w:line="360" w:lineRule="auto"/>
      <w:ind w:firstLine="720"/>
      <w:jc w:val="both"/>
    </w:pPr>
    <w:rPr>
      <w:lang w:eastAsia="ar-SA"/>
    </w:rPr>
  </w:style>
  <w:style w:type="character" w:customStyle="1" w:styleId="S2">
    <w:name w:val="S_Маркированный Знак2"/>
    <w:basedOn w:val="a0"/>
    <w:link w:val="S"/>
    <w:locked/>
    <w:rsid w:val="00907F02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customStyle="1" w:styleId="21">
    <w:name w:val="Заголовок (Уровень 2)"/>
    <w:basedOn w:val="a"/>
    <w:next w:val="a3"/>
    <w:link w:val="22"/>
    <w:autoRedefine/>
    <w:uiPriority w:val="99"/>
    <w:qFormat/>
    <w:rsid w:val="0023312A"/>
    <w:pPr>
      <w:widowControl/>
      <w:ind w:firstLine="567"/>
      <w:outlineLvl w:val="0"/>
    </w:pPr>
    <w:rPr>
      <w:b/>
      <w:bCs/>
      <w:sz w:val="28"/>
      <w:szCs w:val="28"/>
    </w:rPr>
  </w:style>
  <w:style w:type="character" w:customStyle="1" w:styleId="22">
    <w:name w:val="Заголовок (Уровень 2) Знак"/>
    <w:basedOn w:val="a0"/>
    <w:link w:val="21"/>
    <w:uiPriority w:val="99"/>
    <w:locked/>
    <w:rsid w:val="0023312A"/>
    <w:rPr>
      <w:rFonts w:ascii="Times New Roman" w:hAnsi="Times New Roman" w:cs="Times New Roman"/>
      <w:b/>
      <w:bCs/>
      <w:sz w:val="28"/>
      <w:szCs w:val="28"/>
    </w:rPr>
  </w:style>
  <w:style w:type="paragraph" w:customStyle="1" w:styleId="S0">
    <w:name w:val="S_Обычный"/>
    <w:basedOn w:val="a"/>
    <w:link w:val="S1"/>
    <w:autoRedefine/>
    <w:rsid w:val="00907F02"/>
    <w:pPr>
      <w:widowControl/>
      <w:autoSpaceDE/>
      <w:autoSpaceDN/>
      <w:adjustRightInd/>
      <w:ind w:left="720"/>
    </w:pPr>
    <w:rPr>
      <w:i/>
      <w:sz w:val="28"/>
      <w:szCs w:val="28"/>
    </w:rPr>
  </w:style>
  <w:style w:type="character" w:customStyle="1" w:styleId="S1">
    <w:name w:val="S_Обычный Знак"/>
    <w:basedOn w:val="a0"/>
    <w:link w:val="S0"/>
    <w:locked/>
    <w:rsid w:val="00907F02"/>
    <w:rPr>
      <w:rFonts w:ascii="Times New Roman" w:hAnsi="Times New Roman" w:cs="Times New Roman"/>
      <w:i/>
      <w:sz w:val="28"/>
      <w:szCs w:val="28"/>
    </w:rPr>
  </w:style>
  <w:style w:type="paragraph" w:customStyle="1" w:styleId="S3">
    <w:name w:val="S_Обычный жирный"/>
    <w:basedOn w:val="a"/>
    <w:link w:val="S4"/>
    <w:qFormat/>
    <w:rsid w:val="00907F02"/>
    <w:pPr>
      <w:widowControl/>
      <w:autoSpaceDE/>
      <w:autoSpaceDN/>
      <w:adjustRightInd/>
      <w:ind w:firstLine="709"/>
      <w:jc w:val="both"/>
    </w:pPr>
    <w:rPr>
      <w:sz w:val="28"/>
    </w:rPr>
  </w:style>
  <w:style w:type="paragraph" w:customStyle="1" w:styleId="11">
    <w:name w:val="Абзац списка1"/>
    <w:basedOn w:val="a"/>
    <w:link w:val="a7"/>
    <w:rsid w:val="00907F02"/>
    <w:pPr>
      <w:widowControl/>
      <w:suppressAutoHyphens/>
      <w:autoSpaceDE/>
      <w:autoSpaceDN/>
      <w:adjustRightInd/>
      <w:spacing w:after="200" w:line="276" w:lineRule="auto"/>
    </w:pPr>
    <w:rPr>
      <w:rFonts w:ascii="Calibri" w:eastAsia="Times New Roman" w:hAnsi="Calibri" w:cs="font368"/>
      <w:kern w:val="1"/>
      <w:sz w:val="22"/>
      <w:szCs w:val="22"/>
      <w:lang w:eastAsia="ar-SA"/>
    </w:rPr>
  </w:style>
  <w:style w:type="character" w:customStyle="1" w:styleId="a7">
    <w:name w:val="Абзац списка Знак"/>
    <w:basedOn w:val="a0"/>
    <w:link w:val="11"/>
    <w:locked/>
    <w:rsid w:val="00907F02"/>
    <w:rPr>
      <w:rFonts w:ascii="Calibri" w:eastAsia="Times New Roman" w:hAnsi="Calibri" w:cs="font368"/>
      <w:kern w:val="1"/>
      <w:lang w:val="x-none" w:eastAsia="ar-SA" w:bidi="ar-SA"/>
    </w:rPr>
  </w:style>
  <w:style w:type="character" w:customStyle="1" w:styleId="23">
    <w:name w:val="Основной текст 2 Знак"/>
    <w:basedOn w:val="a0"/>
    <w:rsid w:val="00907F02"/>
    <w:rPr>
      <w:rFonts w:ascii="Arial" w:hAnsi="Arial" w:cs="Arial"/>
    </w:rPr>
  </w:style>
  <w:style w:type="character" w:customStyle="1" w:styleId="S4">
    <w:name w:val="S_Обычный жирный Знак"/>
    <w:link w:val="S3"/>
    <w:locked/>
    <w:rsid w:val="00907F02"/>
    <w:rPr>
      <w:rFonts w:ascii="Times New Roman" w:hAnsi="Times New Roman"/>
      <w:sz w:val="24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607B2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07B2E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07B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07B2E"/>
    <w:rPr>
      <w:rFonts w:ascii="Times New Roman" w:hAnsi="Times New Roman" w:cs="Times New Roman"/>
      <w:sz w:val="24"/>
      <w:szCs w:val="24"/>
    </w:rPr>
  </w:style>
  <w:style w:type="paragraph" w:customStyle="1" w:styleId="ac">
    <w:name w:val="Обычный текст"/>
    <w:basedOn w:val="a"/>
    <w:link w:val="ad"/>
    <w:qFormat/>
    <w:rsid w:val="003B34C9"/>
    <w:pPr>
      <w:widowControl/>
      <w:autoSpaceDE/>
      <w:autoSpaceDN/>
      <w:adjustRightInd/>
      <w:ind w:firstLine="709"/>
      <w:jc w:val="both"/>
    </w:pPr>
    <w:rPr>
      <w:sz w:val="28"/>
      <w:szCs w:val="28"/>
    </w:rPr>
  </w:style>
  <w:style w:type="character" w:customStyle="1" w:styleId="ad">
    <w:name w:val="Обычный текст Знак"/>
    <w:basedOn w:val="a0"/>
    <w:link w:val="ac"/>
    <w:locked/>
    <w:rsid w:val="003B34C9"/>
    <w:rPr>
      <w:rFonts w:ascii="Times New Roman" w:hAnsi="Times New Roman" w:cs="Times New Roman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DB551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551A"/>
    <w:rPr>
      <w:rFonts w:ascii="Tahoma" w:hAnsi="Tahoma" w:cs="Tahoma"/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DA530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DA530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13</cp:revision>
  <cp:lastPrinted>2014-12-06T15:32:00Z</cp:lastPrinted>
  <dcterms:created xsi:type="dcterms:W3CDTF">2014-12-05T05:18:00Z</dcterms:created>
  <dcterms:modified xsi:type="dcterms:W3CDTF">2015-06-18T03:50:00Z</dcterms:modified>
</cp:coreProperties>
</file>